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D9A934" w14:textId="77777777" w:rsidR="005131BC" w:rsidRDefault="005131BC">
      <w:pPr>
        <w:rPr>
          <w:rFonts w:ascii="Times New Roman" w:hAnsi="Times New Roman" w:cs="Times New Roman"/>
          <w:i/>
          <w:sz w:val="28"/>
          <w:szCs w:val="28"/>
        </w:rPr>
      </w:pPr>
    </w:p>
    <w:p w14:paraId="6C3D1079" w14:textId="77777777" w:rsidR="005131BC" w:rsidRDefault="005131BC">
      <w:pPr>
        <w:rPr>
          <w:rFonts w:ascii="Times New Roman" w:hAnsi="Times New Roman" w:cs="Times New Roman"/>
          <w:i/>
          <w:sz w:val="28"/>
          <w:szCs w:val="28"/>
        </w:rPr>
      </w:pPr>
    </w:p>
    <w:p w14:paraId="7DADD0F6" w14:textId="77777777" w:rsidR="005131BC" w:rsidRDefault="005131BC">
      <w:pPr>
        <w:rPr>
          <w:rFonts w:ascii="Times New Roman" w:hAnsi="Times New Roman" w:cs="Times New Roman"/>
          <w:i/>
          <w:sz w:val="28"/>
          <w:szCs w:val="28"/>
        </w:rPr>
      </w:pPr>
    </w:p>
    <w:p w14:paraId="103679DC" w14:textId="60D6306A" w:rsidR="005131BC" w:rsidRPr="005131BC" w:rsidRDefault="005131BC" w:rsidP="005131B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31BC">
        <w:rPr>
          <w:rFonts w:ascii="Times New Roman" w:hAnsi="Times New Roman" w:cs="Times New Roman"/>
          <w:b/>
          <w:i/>
          <w:sz w:val="28"/>
          <w:szCs w:val="28"/>
        </w:rPr>
        <w:t>ОТВЕТЫ</w:t>
      </w:r>
      <w:r w:rsidR="00F24AC4">
        <w:rPr>
          <w:rFonts w:ascii="Times New Roman" w:hAnsi="Times New Roman" w:cs="Times New Roman"/>
          <w:b/>
          <w:i/>
          <w:sz w:val="28"/>
          <w:szCs w:val="28"/>
        </w:rPr>
        <w:t xml:space="preserve"> 6 класс</w:t>
      </w:r>
    </w:p>
    <w:p w14:paraId="744C8641" w14:textId="67A99D64" w:rsidR="00893131" w:rsidRDefault="00893131">
      <w:pPr>
        <w:rPr>
          <w:rFonts w:ascii="Times New Roman" w:hAnsi="Times New Roman" w:cs="Times New Roman"/>
          <w:i/>
          <w:sz w:val="28"/>
          <w:szCs w:val="28"/>
        </w:rPr>
      </w:pPr>
    </w:p>
    <w:p w14:paraId="71080381" w14:textId="7711E373" w:rsidR="00893131" w:rsidRPr="00893131" w:rsidRDefault="00893131" w:rsidP="00893131">
      <w:pPr>
        <w:pStyle w:val="a6"/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</w:rPr>
      </w:pPr>
      <w:r w:rsidRPr="00BE0636">
        <w:rPr>
          <w:rFonts w:ascii="Times New Roman" w:hAnsi="Times New Roman" w:cs="Times New Roman"/>
          <w:i/>
          <w:sz w:val="28"/>
          <w:szCs w:val="28"/>
          <w:lang w:val="en-US"/>
        </w:rPr>
        <w:t>3 – 1балл</w:t>
      </w:r>
    </w:p>
    <w:p w14:paraId="044F9C0E" w14:textId="57056E22" w:rsidR="00893131" w:rsidRDefault="00893131" w:rsidP="00893131">
      <w:pPr>
        <w:pStyle w:val="a6"/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</w:rPr>
      </w:pPr>
      <w:r w:rsidRPr="00893131">
        <w:rPr>
          <w:rFonts w:ascii="Times New Roman" w:hAnsi="Times New Roman" w:cs="Times New Roman"/>
          <w:i/>
          <w:sz w:val="28"/>
          <w:szCs w:val="28"/>
        </w:rPr>
        <w:t>3 – 1балл</w:t>
      </w:r>
    </w:p>
    <w:p w14:paraId="014C397F" w14:textId="77777777" w:rsidR="00893131" w:rsidRPr="00893131" w:rsidRDefault="00893131" w:rsidP="00893131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893131">
        <w:rPr>
          <w:rFonts w:ascii="Times New Roman" w:hAnsi="Times New Roman" w:cs="Times New Roman"/>
          <w:i/>
          <w:sz w:val="28"/>
          <w:szCs w:val="28"/>
          <w:lang w:val="en-US"/>
        </w:rPr>
        <w:t xml:space="preserve">4 – 1балл </w:t>
      </w:r>
    </w:p>
    <w:p w14:paraId="065EE38D" w14:textId="507A85CC" w:rsidR="00893131" w:rsidRPr="00893131" w:rsidRDefault="00893131" w:rsidP="00893131">
      <w:pPr>
        <w:pStyle w:val="a6"/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</w:rPr>
      </w:pPr>
      <w:r w:rsidRPr="00BE0636">
        <w:rPr>
          <w:rFonts w:ascii="Times New Roman" w:hAnsi="Times New Roman" w:cs="Times New Roman"/>
          <w:i/>
          <w:sz w:val="28"/>
          <w:szCs w:val="28"/>
          <w:lang w:val="en-US"/>
        </w:rPr>
        <w:t>3 – 1балл</w:t>
      </w:r>
    </w:p>
    <w:p w14:paraId="076BCD49" w14:textId="0D26BC87" w:rsidR="00893131" w:rsidRDefault="00893131" w:rsidP="00893131">
      <w:pPr>
        <w:pStyle w:val="a6"/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</w:rPr>
      </w:pPr>
      <w:r w:rsidRPr="00893131">
        <w:rPr>
          <w:rFonts w:ascii="Times New Roman" w:hAnsi="Times New Roman" w:cs="Times New Roman"/>
          <w:i/>
          <w:sz w:val="28"/>
          <w:szCs w:val="28"/>
        </w:rPr>
        <w:t>1 – 1балл</w:t>
      </w:r>
    </w:p>
    <w:p w14:paraId="221B4F93" w14:textId="441CE137" w:rsidR="00893131" w:rsidRDefault="00893131" w:rsidP="00893131">
      <w:pPr>
        <w:pStyle w:val="a6"/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</w:rPr>
      </w:pPr>
      <w:r w:rsidRPr="00BE0636">
        <w:rPr>
          <w:rFonts w:ascii="Times New Roman" w:hAnsi="Times New Roman" w:cs="Times New Roman"/>
          <w:i/>
          <w:sz w:val="28"/>
          <w:szCs w:val="28"/>
        </w:rPr>
        <w:t>А-7, Б-3, В-6, Г-4</w:t>
      </w:r>
      <w:r>
        <w:rPr>
          <w:rFonts w:ascii="Times New Roman" w:hAnsi="Times New Roman" w:cs="Times New Roman"/>
          <w:i/>
          <w:sz w:val="28"/>
          <w:szCs w:val="28"/>
        </w:rPr>
        <w:t xml:space="preserve"> -4 балла</w:t>
      </w:r>
    </w:p>
    <w:p w14:paraId="22F8E558" w14:textId="4B83689B" w:rsidR="00893131" w:rsidRDefault="00893131" w:rsidP="00893131">
      <w:pPr>
        <w:pStyle w:val="a6"/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</w:rPr>
      </w:pPr>
      <w:r w:rsidRPr="00893131">
        <w:rPr>
          <w:rFonts w:ascii="Times New Roman" w:hAnsi="Times New Roman" w:cs="Times New Roman"/>
          <w:i/>
          <w:sz w:val="28"/>
          <w:szCs w:val="28"/>
        </w:rPr>
        <w:t xml:space="preserve">тевтонцы </w:t>
      </w: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893131">
        <w:rPr>
          <w:rFonts w:ascii="Times New Roman" w:hAnsi="Times New Roman" w:cs="Times New Roman"/>
          <w:i/>
          <w:sz w:val="28"/>
          <w:szCs w:val="28"/>
        </w:rPr>
        <w:t xml:space="preserve">1 </w:t>
      </w:r>
      <w:r w:rsidRPr="00BE0636">
        <w:rPr>
          <w:rFonts w:ascii="Times New Roman" w:hAnsi="Times New Roman" w:cs="Times New Roman"/>
          <w:i/>
          <w:sz w:val="28"/>
          <w:szCs w:val="28"/>
        </w:rPr>
        <w:t>балл</w:t>
      </w:r>
    </w:p>
    <w:p w14:paraId="1B241B26" w14:textId="77777777" w:rsidR="00893131" w:rsidRPr="00893131" w:rsidRDefault="00893131" w:rsidP="00893131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 w:rsidRPr="00893131">
        <w:rPr>
          <w:rFonts w:ascii="Times New Roman" w:hAnsi="Times New Roman" w:cs="Times New Roman"/>
          <w:i/>
          <w:sz w:val="28"/>
          <w:szCs w:val="28"/>
          <w:lang w:val="en-US"/>
        </w:rPr>
        <w:t xml:space="preserve">51234 – 6 </w:t>
      </w:r>
      <w:r w:rsidRPr="00893131">
        <w:rPr>
          <w:rFonts w:ascii="Times New Roman" w:hAnsi="Times New Roman" w:cs="Times New Roman"/>
          <w:i/>
          <w:sz w:val="28"/>
          <w:szCs w:val="28"/>
        </w:rPr>
        <w:t>баллов</w:t>
      </w:r>
    </w:p>
    <w:p w14:paraId="0B50D15D" w14:textId="5CBD6A1F" w:rsidR="00893131" w:rsidRDefault="00893131" w:rsidP="00893131">
      <w:pPr>
        <w:pStyle w:val="a6"/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 балла</w:t>
      </w:r>
    </w:p>
    <w:tbl>
      <w:tblPr>
        <w:tblpPr w:leftFromText="180" w:rightFromText="180" w:vertAnchor="text" w:horzAnchor="page" w:tblpX="2113" w:tblpY="79"/>
        <w:tblOverlap w:val="never"/>
        <w:tblW w:w="4987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717"/>
        <w:gridCol w:w="3270"/>
      </w:tblGrid>
      <w:tr w:rsidR="006F7902" w:rsidRPr="00BE0636" w14:paraId="1B0C5316" w14:textId="77777777" w:rsidTr="006F7902">
        <w:trPr>
          <w:trHeight w:val="360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63E2ACC" w14:textId="77777777" w:rsidR="006F7902" w:rsidRPr="00BE0636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НОМЕР ИЗОБРАЖЕНИЯ 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9FC9C7D" w14:textId="77777777" w:rsidR="006F7902" w:rsidRPr="00BE0636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ПРАВИТЕЛЬ ДРЕВНЕРУССКОГО ГОСУДАРСТВА </w:t>
            </w:r>
          </w:p>
        </w:tc>
      </w:tr>
      <w:tr w:rsidR="006F7902" w:rsidRPr="00BE0636" w14:paraId="4917121C" w14:textId="77777777" w:rsidTr="006F7902">
        <w:tblPrEx>
          <w:tblBorders>
            <w:top w:val="none" w:sz="0" w:space="0" w:color="auto"/>
          </w:tblBorders>
        </w:tblPrEx>
        <w:trPr>
          <w:trHeight w:val="351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2DC2724" w14:textId="77777777" w:rsidR="006F7902" w:rsidRPr="00BE0636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2D67A1B" w14:textId="77777777" w:rsidR="006F7902" w:rsidRPr="00BE0636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Владимир</w:t>
            </w:r>
            <w:proofErr w:type="spellEnd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Святославич</w:t>
            </w:r>
            <w:proofErr w:type="spellEnd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</w:p>
        </w:tc>
      </w:tr>
      <w:tr w:rsidR="006F7902" w:rsidRPr="00BE0636" w14:paraId="18940C42" w14:textId="77777777" w:rsidTr="006F7902">
        <w:trPr>
          <w:trHeight w:val="360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51E8DC6" w14:textId="77777777" w:rsidR="006F7902" w:rsidRPr="00BE0636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03190FD" w14:textId="77777777" w:rsidR="006F7902" w:rsidRPr="00BE0636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Ярослав</w:t>
            </w:r>
            <w:proofErr w:type="spellEnd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Мудрыи</w:t>
            </w:r>
            <w:proofErr w:type="spellEnd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̆ </w:t>
            </w:r>
          </w:p>
        </w:tc>
      </w:tr>
    </w:tbl>
    <w:p w14:paraId="2F1F81E1" w14:textId="77777777" w:rsidR="006F7902" w:rsidRPr="006F7902" w:rsidRDefault="006F7902" w:rsidP="006F7902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 w:rsidRPr="006F7902">
        <w:rPr>
          <w:rFonts w:ascii="Times New Roman" w:hAnsi="Times New Roman" w:cs="Times New Roman"/>
          <w:i/>
          <w:sz w:val="28"/>
          <w:szCs w:val="28"/>
        </w:rPr>
        <w:t>645131 – 6 баллов</w:t>
      </w:r>
    </w:p>
    <w:p w14:paraId="699D00B9" w14:textId="2D2D42FF" w:rsidR="00893131" w:rsidRDefault="006F7902" w:rsidP="00893131">
      <w:pPr>
        <w:pStyle w:val="a6"/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</w:rPr>
      </w:pPr>
      <w:r w:rsidRPr="00BE0636">
        <w:rPr>
          <w:rFonts w:ascii="Times New Roman" w:hAnsi="Times New Roman" w:cs="Times New Roman"/>
          <w:i/>
          <w:sz w:val="28"/>
          <w:szCs w:val="28"/>
        </w:rPr>
        <w:t>нет – 1,2,6,7,9.</w:t>
      </w:r>
      <w:r>
        <w:rPr>
          <w:rFonts w:ascii="Times New Roman" w:hAnsi="Times New Roman" w:cs="Times New Roman"/>
          <w:i/>
          <w:sz w:val="28"/>
          <w:szCs w:val="28"/>
        </w:rPr>
        <w:t xml:space="preserve"> Да – 3,4,5,8,10 -</w:t>
      </w:r>
      <w:r w:rsidRPr="00BE0636">
        <w:rPr>
          <w:rFonts w:ascii="Times New Roman" w:hAnsi="Times New Roman" w:cs="Times New Roman"/>
          <w:i/>
          <w:sz w:val="28"/>
          <w:szCs w:val="28"/>
        </w:rPr>
        <w:t>10 баллов</w:t>
      </w:r>
    </w:p>
    <w:tbl>
      <w:tblPr>
        <w:tblpPr w:leftFromText="180" w:rightFromText="180" w:tblpY="593"/>
        <w:tblW w:w="9742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2383"/>
        <w:gridCol w:w="603"/>
        <w:gridCol w:w="6163"/>
      </w:tblGrid>
      <w:tr w:rsidR="006F7902" w:rsidRPr="006F7902" w14:paraId="2F026EAD" w14:textId="77777777" w:rsidTr="006F7902">
        <w:trPr>
          <w:trHeight w:val="26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1D5C156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No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066DD60" w14:textId="1913EFDD" w:rsidR="006F7902" w:rsidRPr="00B9265E" w:rsidRDefault="00B9265E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b/>
                <w:i/>
              </w:rPr>
            </w:pPr>
            <w:r w:rsidRPr="00B9265E">
              <w:rPr>
                <w:rFonts w:ascii="Times New Roman" w:hAnsi="Times New Roman" w:cs="Times New Roman"/>
                <w:b/>
                <w:i/>
              </w:rPr>
              <w:t>К 12 номеру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547A39D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No 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85C7BB4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6F7902">
              <w:rPr>
                <w:rFonts w:ascii="Times New Roman" w:hAnsi="Times New Roman" w:cs="Times New Roman"/>
                <w:i/>
                <w:lang w:val="en-US"/>
              </w:rPr>
              <w:t>Вставка</w:t>
            </w:r>
            <w:proofErr w:type="spellEnd"/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</w:p>
        </w:tc>
      </w:tr>
      <w:tr w:rsidR="006F7902" w:rsidRPr="006F7902" w14:paraId="692C82FD" w14:textId="77777777" w:rsidTr="006F7902">
        <w:tblPrEx>
          <w:tblBorders>
            <w:top w:val="none" w:sz="0" w:space="0" w:color="auto"/>
          </w:tblBorders>
        </w:tblPrEx>
        <w:trPr>
          <w:trHeight w:val="25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B5CA4DD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1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C2D66BB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6F7902">
              <w:rPr>
                <w:rFonts w:ascii="Times New Roman" w:hAnsi="Times New Roman" w:cs="Times New Roman"/>
                <w:i/>
                <w:lang w:val="en-US"/>
              </w:rPr>
              <w:t>Клермоне</w:t>
            </w:r>
            <w:proofErr w:type="spellEnd"/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4CB19D4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8 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EAACAA2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6F7902">
              <w:rPr>
                <w:rFonts w:ascii="Times New Roman" w:hAnsi="Times New Roman" w:cs="Times New Roman"/>
                <w:i/>
                <w:lang w:val="en-US"/>
              </w:rPr>
              <w:t>Готфрид</w:t>
            </w:r>
            <w:proofErr w:type="spellEnd"/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proofErr w:type="spellStart"/>
            <w:r w:rsidRPr="006F7902">
              <w:rPr>
                <w:rFonts w:ascii="Times New Roman" w:hAnsi="Times New Roman" w:cs="Times New Roman"/>
                <w:i/>
                <w:lang w:val="en-US"/>
              </w:rPr>
              <w:t>Бульонскии</w:t>
            </w:r>
            <w:proofErr w:type="spellEnd"/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̆ </w:t>
            </w:r>
          </w:p>
        </w:tc>
      </w:tr>
      <w:tr w:rsidR="006F7902" w:rsidRPr="006F7902" w14:paraId="40BB4441" w14:textId="77777777" w:rsidTr="006F7902">
        <w:tblPrEx>
          <w:tblBorders>
            <w:top w:val="none" w:sz="0" w:space="0" w:color="auto"/>
          </w:tblBorders>
        </w:tblPrEx>
        <w:trPr>
          <w:trHeight w:val="26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BAA1174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2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66C7E68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6F7902">
              <w:rPr>
                <w:rFonts w:ascii="Times New Roman" w:hAnsi="Times New Roman" w:cs="Times New Roman"/>
                <w:i/>
                <w:lang w:val="en-US"/>
              </w:rPr>
              <w:t>Урбан</w:t>
            </w:r>
            <w:proofErr w:type="spellEnd"/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proofErr w:type="spellStart"/>
            <w:r w:rsidRPr="006F7902">
              <w:rPr>
                <w:rFonts w:ascii="Times New Roman" w:hAnsi="Times New Roman" w:cs="Times New Roman"/>
                <w:i/>
                <w:lang w:val="en-US"/>
              </w:rPr>
              <w:t>Второи</w:t>
            </w:r>
            <w:proofErr w:type="spellEnd"/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̆ 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B3A51F2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9 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76675A0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6F7902">
              <w:rPr>
                <w:rFonts w:ascii="Times New Roman" w:hAnsi="Times New Roman" w:cs="Times New Roman"/>
                <w:i/>
                <w:lang w:val="en-US"/>
              </w:rPr>
              <w:t>Босфор</w:t>
            </w:r>
            <w:proofErr w:type="spellEnd"/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</w:p>
        </w:tc>
      </w:tr>
      <w:tr w:rsidR="006F7902" w:rsidRPr="006F7902" w14:paraId="1F898D52" w14:textId="77777777" w:rsidTr="006F7902">
        <w:tblPrEx>
          <w:tblBorders>
            <w:top w:val="none" w:sz="0" w:space="0" w:color="auto"/>
          </w:tblBorders>
        </w:tblPrEx>
        <w:trPr>
          <w:trHeight w:val="26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B36563D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3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E976031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6F7902">
              <w:rPr>
                <w:rFonts w:ascii="Times New Roman" w:hAnsi="Times New Roman" w:cs="Times New Roman"/>
                <w:i/>
                <w:lang w:val="en-US"/>
              </w:rPr>
              <w:t>Палестину</w:t>
            </w:r>
            <w:proofErr w:type="spellEnd"/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051FF5C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10 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4BE31CE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6F7902">
              <w:rPr>
                <w:rFonts w:ascii="Times New Roman" w:hAnsi="Times New Roman" w:cs="Times New Roman"/>
                <w:i/>
                <w:lang w:val="en-US"/>
              </w:rPr>
              <w:t>Эдессу</w:t>
            </w:r>
            <w:proofErr w:type="spellEnd"/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</w:p>
        </w:tc>
      </w:tr>
      <w:tr w:rsidR="006F7902" w:rsidRPr="006F7902" w14:paraId="1D72D4AA" w14:textId="77777777" w:rsidTr="006F7902">
        <w:tblPrEx>
          <w:tblBorders>
            <w:top w:val="none" w:sz="0" w:space="0" w:color="auto"/>
          </w:tblBorders>
        </w:tblPrEx>
        <w:trPr>
          <w:trHeight w:val="25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AFF4253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4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DA06B8E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6F7902">
              <w:rPr>
                <w:rFonts w:ascii="Times New Roman" w:hAnsi="Times New Roman" w:cs="Times New Roman"/>
                <w:i/>
                <w:lang w:val="en-US"/>
              </w:rPr>
              <w:t>турки-сельджуки</w:t>
            </w:r>
            <w:proofErr w:type="spellEnd"/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E4AF4BC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11 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C9BBB72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6F7902">
              <w:rPr>
                <w:rFonts w:ascii="Times New Roman" w:hAnsi="Times New Roman" w:cs="Times New Roman"/>
                <w:i/>
                <w:lang w:val="en-US"/>
              </w:rPr>
              <w:t>Антиохиеи</w:t>
            </w:r>
            <w:proofErr w:type="spellEnd"/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̆ </w:t>
            </w:r>
          </w:p>
        </w:tc>
      </w:tr>
      <w:tr w:rsidR="006F7902" w:rsidRPr="006F7902" w14:paraId="389C0195" w14:textId="77777777" w:rsidTr="006F7902">
        <w:tblPrEx>
          <w:tblBorders>
            <w:top w:val="none" w:sz="0" w:space="0" w:color="auto"/>
          </w:tblBorders>
        </w:tblPrEx>
        <w:trPr>
          <w:trHeight w:val="3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95545D6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5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76518E8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1096 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C7940EB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lang w:val="en-US"/>
              </w:rPr>
            </w:pPr>
            <w:r w:rsidRPr="006F7902"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28EA580F" wp14:editId="41411303">
                  <wp:extent cx="446405" cy="10795"/>
                  <wp:effectExtent l="0" t="0" r="0" b="0"/>
                  <wp:docPr id="198" name="Рисунок 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BC3989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12 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9F7FF28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lang w:val="en-US"/>
              </w:rPr>
            </w:pPr>
            <w:r w:rsidRPr="006F7902"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78833294" wp14:editId="5C384576">
                  <wp:extent cx="10795" cy="10795"/>
                  <wp:effectExtent l="0" t="0" r="0" b="0"/>
                  <wp:docPr id="199" name="Рисунок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0478D3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1099 </w:t>
            </w:r>
          </w:p>
        </w:tc>
      </w:tr>
      <w:tr w:rsidR="006F7902" w:rsidRPr="006F7902" w14:paraId="3BA4FE0B" w14:textId="77777777" w:rsidTr="006F7902">
        <w:tblPrEx>
          <w:tblBorders>
            <w:top w:val="none" w:sz="0" w:space="0" w:color="auto"/>
          </w:tblBorders>
        </w:tblPrEx>
        <w:trPr>
          <w:trHeight w:val="38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3F57D2E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6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BD03591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6F7902">
              <w:rPr>
                <w:rFonts w:ascii="Times New Roman" w:hAnsi="Times New Roman" w:cs="Times New Roman"/>
                <w:i/>
                <w:lang w:val="en-US"/>
              </w:rPr>
              <w:t>Малая</w:t>
            </w:r>
            <w:proofErr w:type="spellEnd"/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proofErr w:type="spellStart"/>
            <w:r w:rsidRPr="006F7902">
              <w:rPr>
                <w:rFonts w:ascii="Times New Roman" w:hAnsi="Times New Roman" w:cs="Times New Roman"/>
                <w:i/>
                <w:lang w:val="en-US"/>
              </w:rPr>
              <w:t>Азия</w:t>
            </w:r>
            <w:proofErr w:type="spellEnd"/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DA3A5B6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lang w:val="en-US"/>
              </w:rPr>
            </w:pPr>
            <w:r w:rsidRPr="006F7902"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75CD96B5" wp14:editId="6B1B8B99">
                  <wp:extent cx="446405" cy="10795"/>
                  <wp:effectExtent l="0" t="0" r="0" b="0"/>
                  <wp:docPr id="200" name="Рисунок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190D23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13 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E19BF45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lang w:val="en-US"/>
              </w:rPr>
            </w:pPr>
            <w:r w:rsidRPr="006F7902"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 wp14:anchorId="1AC75183" wp14:editId="6B8EDBD7">
                  <wp:extent cx="10795" cy="10795"/>
                  <wp:effectExtent l="0" t="0" r="0" b="0"/>
                  <wp:docPr id="201" name="Рисунок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CBA5D0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6F7902">
              <w:rPr>
                <w:rFonts w:ascii="Times New Roman" w:hAnsi="Times New Roman" w:cs="Times New Roman"/>
                <w:i/>
                <w:lang w:val="en-US"/>
              </w:rPr>
              <w:t>Иерусалима</w:t>
            </w:r>
            <w:proofErr w:type="spellEnd"/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</w:p>
        </w:tc>
      </w:tr>
      <w:tr w:rsidR="006F7902" w:rsidRPr="006F7902" w14:paraId="33C85ED1" w14:textId="77777777" w:rsidTr="006F7902">
        <w:trPr>
          <w:trHeight w:val="5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3B2D1E6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7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E2B3F98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6F7902">
              <w:rPr>
                <w:rFonts w:ascii="Times New Roman" w:hAnsi="Times New Roman" w:cs="Times New Roman"/>
                <w:i/>
                <w:lang w:val="en-US"/>
              </w:rPr>
              <w:t>рыцареи</w:t>
            </w:r>
            <w:proofErr w:type="spellEnd"/>
            <w:r w:rsidRPr="006F7902">
              <w:rPr>
                <w:rFonts w:ascii="Times New Roman" w:hAnsi="Times New Roman" w:cs="Times New Roman"/>
                <w:i/>
                <w:lang w:val="en-US"/>
              </w:rPr>
              <w:t xml:space="preserve">̆ 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C33784C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D9AB96C" w14:textId="77777777" w:rsidR="006F7902" w:rsidRPr="006F7902" w:rsidRDefault="006F7902" w:rsidP="006F790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</w:tbl>
    <w:p w14:paraId="1C01361D" w14:textId="2D75B899" w:rsidR="00893131" w:rsidRPr="006F7902" w:rsidRDefault="00893131" w:rsidP="00893131">
      <w:pPr>
        <w:pStyle w:val="a6"/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</w:rPr>
      </w:pPr>
    </w:p>
    <w:p w14:paraId="247BDF64" w14:textId="4522BCEC" w:rsidR="00893131" w:rsidRPr="006F7902" w:rsidRDefault="006F7902" w:rsidP="006F7902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6F7902">
        <w:rPr>
          <w:rFonts w:ascii="Times New Roman" w:hAnsi="Times New Roman" w:cs="Times New Roman"/>
          <w:sz w:val="28"/>
          <w:szCs w:val="28"/>
        </w:rPr>
        <w:t>1 – 1 балл</w:t>
      </w:r>
    </w:p>
    <w:p w14:paraId="5807FA86" w14:textId="0F48BD2F" w:rsidR="006F7902" w:rsidRPr="006F7902" w:rsidRDefault="006F7902" w:rsidP="006F7902">
      <w:pPr>
        <w:pStyle w:val="a6"/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</w:rPr>
      </w:pPr>
      <w:r w:rsidRPr="00BE0636">
        <w:rPr>
          <w:rFonts w:ascii="Times New Roman" w:hAnsi="Times New Roman" w:cs="Times New Roman"/>
          <w:sz w:val="28"/>
          <w:szCs w:val="28"/>
        </w:rPr>
        <w:t>3 – 1 балл</w:t>
      </w:r>
    </w:p>
    <w:p w14:paraId="0F15A117" w14:textId="13231B02" w:rsidR="00893131" w:rsidRPr="006F7902" w:rsidRDefault="006F7902" w:rsidP="00893131">
      <w:pPr>
        <w:pStyle w:val="a6"/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</w:rPr>
      </w:pPr>
      <w:r w:rsidRPr="00BE0636">
        <w:rPr>
          <w:rFonts w:ascii="Times New Roman" w:hAnsi="Times New Roman" w:cs="Times New Roman"/>
          <w:sz w:val="28"/>
          <w:szCs w:val="28"/>
        </w:rPr>
        <w:t>3 – 1 балл</w:t>
      </w:r>
    </w:p>
    <w:p w14:paraId="2873DFD2" w14:textId="7E821471" w:rsidR="003B6BB9" w:rsidRPr="003B6BB9" w:rsidRDefault="003B6BB9" w:rsidP="003B6BB9">
      <w:pPr>
        <w:pStyle w:val="a6"/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А)</w:t>
      </w:r>
      <w:r w:rsidRPr="003B6BB9">
        <w:rPr>
          <w:rFonts w:ascii="Times New Roman" w:hAnsi="Times New Roman" w:cs="Times New Roman"/>
          <w:sz w:val="28"/>
          <w:szCs w:val="28"/>
        </w:rPr>
        <w:t xml:space="preserve"> 3-4-5-7  4 </w:t>
      </w:r>
      <w:r w:rsidRPr="00BE0636">
        <w:rPr>
          <w:rFonts w:ascii="Times New Roman" w:hAnsi="Times New Roman" w:cs="Times New Roman"/>
          <w:sz w:val="28"/>
          <w:szCs w:val="28"/>
        </w:rPr>
        <w:t>балла</w:t>
      </w:r>
      <w:r>
        <w:rPr>
          <w:rFonts w:ascii="Times New Roman" w:hAnsi="Times New Roman" w:cs="Times New Roman"/>
          <w:sz w:val="28"/>
          <w:szCs w:val="28"/>
        </w:rPr>
        <w:t>; Б)</w:t>
      </w:r>
      <w:r w:rsidRPr="003B6BB9">
        <w:rPr>
          <w:rFonts w:ascii="Times New Roman" w:hAnsi="Times New Roman" w:cs="Times New Roman"/>
          <w:sz w:val="28"/>
          <w:szCs w:val="28"/>
        </w:rPr>
        <w:t xml:space="preserve"> </w:t>
      </w:r>
      <w:r w:rsidRPr="00893131">
        <w:rPr>
          <w:rFonts w:ascii="Times New Roman" w:hAnsi="Times New Roman" w:cs="Times New Roman"/>
          <w:sz w:val="28"/>
          <w:szCs w:val="28"/>
        </w:rPr>
        <w:t>Ответ: 2-3-5</w:t>
      </w:r>
      <w:r w:rsidR="005131B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93131">
        <w:rPr>
          <w:rFonts w:ascii="Times New Roman" w:hAnsi="Times New Roman" w:cs="Times New Roman"/>
          <w:sz w:val="28"/>
          <w:szCs w:val="28"/>
        </w:rPr>
        <w:t xml:space="preserve"> 3 балла</w:t>
      </w:r>
    </w:p>
    <w:p w14:paraId="2937EA42" w14:textId="5F573A98" w:rsidR="003B6BB9" w:rsidRPr="00B9265E" w:rsidRDefault="003B6BB9" w:rsidP="00B9265E">
      <w:pPr>
        <w:pStyle w:val="a6"/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</w:rPr>
      </w:pPr>
      <w:r w:rsidRPr="00B9265E">
        <w:rPr>
          <w:rFonts w:ascii="Times New Roman" w:hAnsi="Times New Roman" w:cs="Times New Roman"/>
          <w:sz w:val="28"/>
          <w:szCs w:val="28"/>
          <w:lang w:val="en-US"/>
        </w:rPr>
        <w:t xml:space="preserve">5-3-6-7-2-1-4 </w:t>
      </w:r>
      <w:r w:rsidR="005131B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9265E">
        <w:rPr>
          <w:rFonts w:ascii="Times New Roman" w:hAnsi="Times New Roman" w:cs="Times New Roman"/>
          <w:sz w:val="28"/>
          <w:szCs w:val="28"/>
          <w:lang w:val="en-US"/>
        </w:rPr>
        <w:t xml:space="preserve">7 </w:t>
      </w:r>
      <w:r w:rsidRPr="00B9265E">
        <w:rPr>
          <w:rFonts w:ascii="Times New Roman" w:hAnsi="Times New Roman" w:cs="Times New Roman"/>
          <w:sz w:val="28"/>
          <w:szCs w:val="28"/>
        </w:rPr>
        <w:t>баллов</w:t>
      </w:r>
    </w:p>
    <w:tbl>
      <w:tblPr>
        <w:tblW w:w="15120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20"/>
        <w:gridCol w:w="320"/>
        <w:gridCol w:w="340"/>
        <w:gridCol w:w="340"/>
        <w:gridCol w:w="340"/>
        <w:gridCol w:w="716"/>
        <w:gridCol w:w="993"/>
        <w:gridCol w:w="1134"/>
        <w:gridCol w:w="1134"/>
        <w:gridCol w:w="850"/>
        <w:gridCol w:w="851"/>
        <w:gridCol w:w="7782"/>
      </w:tblGrid>
      <w:tr w:rsidR="003B6BB9" w:rsidRPr="003B6BB9" w14:paraId="1D5FC7FC" w14:textId="77777777" w:rsidTr="003B6BB9">
        <w:trPr>
          <w:trHeight w:val="15"/>
        </w:trPr>
        <w:tc>
          <w:tcPr>
            <w:tcW w:w="320" w:type="dxa"/>
            <w:tcBorders>
              <w:top w:val="single" w:sz="44" w:space="0" w:color="FFFFFF"/>
              <w:left w:val="single" w:sz="2" w:space="0" w:color="auto"/>
              <w:bottom w:val="single" w:sz="44" w:space="0" w:color="EFEFEF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B0A391B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А </w:t>
            </w:r>
          </w:p>
          <w:p w14:paraId="523DC19C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lastRenderedPageBreak/>
              <w:t xml:space="preserve">5 </w:t>
            </w:r>
          </w:p>
        </w:tc>
        <w:tc>
          <w:tcPr>
            <w:tcW w:w="320" w:type="dxa"/>
            <w:tcBorders>
              <w:top w:val="single" w:sz="44" w:space="0" w:color="FFFFFF"/>
              <w:left w:val="single" w:sz="2" w:space="0" w:color="auto"/>
              <w:bottom w:val="single" w:sz="44" w:space="0" w:color="EFEFEF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63960CE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lastRenderedPageBreak/>
              <w:drawing>
                <wp:inline distT="0" distB="0" distL="0" distR="0" wp14:anchorId="7E87E0DA" wp14:editId="3DCA0CA2">
                  <wp:extent cx="10795" cy="10795"/>
                  <wp:effectExtent l="0" t="0" r="0" b="0"/>
                  <wp:docPr id="14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437E3B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Б </w:t>
            </w:r>
          </w:p>
          <w:p w14:paraId="724E442B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lastRenderedPageBreak/>
              <w:t xml:space="preserve">8 </w:t>
            </w:r>
          </w:p>
          <w:p w14:paraId="3F9A224E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drawing>
                <wp:inline distT="0" distB="0" distL="0" distR="0" wp14:anchorId="0B5387A2" wp14:editId="1E871118">
                  <wp:extent cx="10795" cy="10795"/>
                  <wp:effectExtent l="0" t="0" r="0" b="0"/>
                  <wp:docPr id="15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40" w:type="dxa"/>
            <w:tcBorders>
              <w:top w:val="single" w:sz="44" w:space="0" w:color="FFFFFF"/>
              <w:left w:val="single" w:sz="2" w:space="0" w:color="auto"/>
              <w:bottom w:val="single" w:sz="44" w:space="0" w:color="EFEFEF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722DE7C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lastRenderedPageBreak/>
              <w:t xml:space="preserve">В </w:t>
            </w:r>
          </w:p>
          <w:p w14:paraId="2FBDEDD9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lastRenderedPageBreak/>
              <w:t xml:space="preserve">3 </w:t>
            </w:r>
          </w:p>
        </w:tc>
        <w:tc>
          <w:tcPr>
            <w:tcW w:w="340" w:type="dxa"/>
            <w:tcBorders>
              <w:top w:val="single" w:sz="44" w:space="0" w:color="FFFFFF"/>
              <w:left w:val="single" w:sz="2" w:space="0" w:color="auto"/>
              <w:bottom w:val="single" w:sz="44" w:space="0" w:color="EFEFEF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45A7D84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lastRenderedPageBreak/>
              <w:drawing>
                <wp:inline distT="0" distB="0" distL="0" distR="0" wp14:anchorId="3EA784E2" wp14:editId="3BA1B0A9">
                  <wp:extent cx="10795" cy="10795"/>
                  <wp:effectExtent l="0" t="0" r="0" b="0"/>
                  <wp:docPr id="16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3B6B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drawing>
                <wp:inline distT="0" distB="0" distL="0" distR="0" wp14:anchorId="45032613" wp14:editId="24D88936">
                  <wp:extent cx="10795" cy="10795"/>
                  <wp:effectExtent l="0" t="0" r="0" b="0"/>
                  <wp:docPr id="17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8E0912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Г </w:t>
            </w:r>
          </w:p>
          <w:p w14:paraId="69FEC264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lastRenderedPageBreak/>
              <w:t xml:space="preserve">11 </w:t>
            </w:r>
          </w:p>
          <w:p w14:paraId="6D7461C6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drawing>
                <wp:inline distT="0" distB="0" distL="0" distR="0" wp14:anchorId="22149C15" wp14:editId="0BB4A5B4">
                  <wp:extent cx="10795" cy="10795"/>
                  <wp:effectExtent l="0" t="0" r="0" b="0"/>
                  <wp:docPr id="18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3B6B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drawing>
                <wp:inline distT="0" distB="0" distL="0" distR="0" wp14:anchorId="2C45963A" wp14:editId="04A0EC84">
                  <wp:extent cx="10795" cy="10795"/>
                  <wp:effectExtent l="0" t="0" r="0" b="0"/>
                  <wp:docPr id="19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40" w:type="dxa"/>
            <w:tcBorders>
              <w:top w:val="single" w:sz="44" w:space="0" w:color="FFFFFF"/>
              <w:left w:val="single" w:sz="2" w:space="0" w:color="auto"/>
              <w:bottom w:val="single" w:sz="44" w:space="0" w:color="EFEFEF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4D7D4E7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lastRenderedPageBreak/>
              <w:drawing>
                <wp:inline distT="0" distB="0" distL="0" distR="0" wp14:anchorId="2C9E3555" wp14:editId="4C70CC41">
                  <wp:extent cx="10795" cy="10795"/>
                  <wp:effectExtent l="0" t="0" r="0" b="0"/>
                  <wp:docPr id="20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0F7205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Д </w:t>
            </w:r>
          </w:p>
          <w:p w14:paraId="7695E3F5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lastRenderedPageBreak/>
              <w:t xml:space="preserve">7 </w:t>
            </w:r>
          </w:p>
          <w:p w14:paraId="6F572C68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drawing>
                <wp:inline distT="0" distB="0" distL="0" distR="0" wp14:anchorId="1E58B34E" wp14:editId="4BE37B12">
                  <wp:extent cx="10795" cy="10795"/>
                  <wp:effectExtent l="0" t="0" r="0" b="0"/>
                  <wp:docPr id="21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16" w:type="dxa"/>
            <w:tcBorders>
              <w:top w:val="single" w:sz="44" w:space="0" w:color="FFFFFF"/>
              <w:left w:val="single" w:sz="2" w:space="0" w:color="auto"/>
              <w:bottom w:val="single" w:sz="44" w:space="0" w:color="EFEFEF"/>
              <w:right w:val="single" w:sz="3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E4F7C1A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lastRenderedPageBreak/>
              <w:drawing>
                <wp:inline distT="0" distB="0" distL="0" distR="0" wp14:anchorId="70F5432B" wp14:editId="0C1EBC77">
                  <wp:extent cx="10795" cy="10795"/>
                  <wp:effectExtent l="0" t="0" r="0" b="0"/>
                  <wp:docPr id="22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58E80E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Е </w:t>
            </w:r>
          </w:p>
          <w:p w14:paraId="4FCB4F9B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lastRenderedPageBreak/>
              <w:t xml:space="preserve">10 </w:t>
            </w:r>
          </w:p>
          <w:p w14:paraId="45B9C413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drawing>
                <wp:inline distT="0" distB="0" distL="0" distR="0" wp14:anchorId="1230CDD1" wp14:editId="75548152">
                  <wp:extent cx="10795" cy="10795"/>
                  <wp:effectExtent l="0" t="0" r="0" b="0"/>
                  <wp:docPr id="23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44" w:space="0" w:color="FFFFFF"/>
              <w:left w:val="single" w:sz="3" w:space="0" w:color="auto"/>
              <w:bottom w:val="single" w:sz="44" w:space="0" w:color="EFEFEF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2A3F3C8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lastRenderedPageBreak/>
              <w:drawing>
                <wp:inline distT="0" distB="0" distL="0" distR="0" wp14:anchorId="45F2220C" wp14:editId="7510F88E">
                  <wp:extent cx="10795" cy="10795"/>
                  <wp:effectExtent l="0" t="0" r="0" b="0"/>
                  <wp:docPr id="24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CC0231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Ж </w:t>
            </w:r>
          </w:p>
          <w:p w14:paraId="3B7CF708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lastRenderedPageBreak/>
              <w:t xml:space="preserve">6 </w:t>
            </w:r>
          </w:p>
          <w:p w14:paraId="441DC798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drawing>
                <wp:inline distT="0" distB="0" distL="0" distR="0" wp14:anchorId="271C4364" wp14:editId="02522B13">
                  <wp:extent cx="10795" cy="10795"/>
                  <wp:effectExtent l="0" t="0" r="0" b="0"/>
                  <wp:docPr id="25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4" w:space="0" w:color="FFFFFF"/>
              <w:left w:val="single" w:sz="2" w:space="0" w:color="auto"/>
              <w:bottom w:val="single" w:sz="44" w:space="0" w:color="EFEFEF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57EFC51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lastRenderedPageBreak/>
              <w:t xml:space="preserve">З </w:t>
            </w:r>
          </w:p>
          <w:p w14:paraId="33A2910F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lastRenderedPageBreak/>
              <w:t xml:space="preserve">1 </w:t>
            </w:r>
          </w:p>
        </w:tc>
        <w:tc>
          <w:tcPr>
            <w:tcW w:w="1134" w:type="dxa"/>
            <w:tcBorders>
              <w:top w:val="single" w:sz="44" w:space="0" w:color="FFFFFF"/>
              <w:left w:val="single" w:sz="2" w:space="0" w:color="auto"/>
              <w:bottom w:val="single" w:sz="44" w:space="0" w:color="EFEFEF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EA3B9EC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lastRenderedPageBreak/>
              <w:drawing>
                <wp:inline distT="0" distB="0" distL="0" distR="0" wp14:anchorId="254B1FEA" wp14:editId="4E142DB3">
                  <wp:extent cx="10795" cy="10795"/>
                  <wp:effectExtent l="0" t="0" r="0" b="0"/>
                  <wp:docPr id="26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3B6B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drawing>
                <wp:inline distT="0" distB="0" distL="0" distR="0" wp14:anchorId="772A06C3" wp14:editId="225265C5">
                  <wp:extent cx="10795" cy="10795"/>
                  <wp:effectExtent l="0" t="0" r="0" b="0"/>
                  <wp:docPr id="27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208BE4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И </w:t>
            </w:r>
          </w:p>
          <w:p w14:paraId="7DA39F16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lastRenderedPageBreak/>
              <w:t xml:space="preserve">2 </w:t>
            </w:r>
          </w:p>
          <w:p w14:paraId="091B1977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drawing>
                <wp:inline distT="0" distB="0" distL="0" distR="0" wp14:anchorId="4E170504" wp14:editId="64284B1C">
                  <wp:extent cx="10795" cy="10795"/>
                  <wp:effectExtent l="0" t="0" r="0" b="0"/>
                  <wp:docPr id="28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3B6B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drawing>
                <wp:inline distT="0" distB="0" distL="0" distR="0" wp14:anchorId="78D65725" wp14:editId="51DA2ECF">
                  <wp:extent cx="10795" cy="10795"/>
                  <wp:effectExtent l="0" t="0" r="0" b="0"/>
                  <wp:docPr id="29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4" w:space="0" w:color="FFFFFF"/>
              <w:left w:val="single" w:sz="2" w:space="0" w:color="auto"/>
              <w:bottom w:val="single" w:sz="44" w:space="0" w:color="EFEFEF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FAC911E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lastRenderedPageBreak/>
              <w:drawing>
                <wp:inline distT="0" distB="0" distL="0" distR="0" wp14:anchorId="3A42AB84" wp14:editId="2ABACB82">
                  <wp:extent cx="10795" cy="10795"/>
                  <wp:effectExtent l="0" t="0" r="0" b="0"/>
                  <wp:docPr id="30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481027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К </w:t>
            </w:r>
          </w:p>
          <w:p w14:paraId="49A08381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lastRenderedPageBreak/>
              <w:t xml:space="preserve">9 </w:t>
            </w:r>
          </w:p>
          <w:p w14:paraId="2DE1D5D0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drawing>
                <wp:inline distT="0" distB="0" distL="0" distR="0" wp14:anchorId="5B1E0AEC" wp14:editId="2A95F1A1">
                  <wp:extent cx="10795" cy="10795"/>
                  <wp:effectExtent l="0" t="0" r="0" b="0"/>
                  <wp:docPr id="31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4" w:space="0" w:color="FFFFFF"/>
              <w:left w:val="single" w:sz="2" w:space="0" w:color="auto"/>
              <w:bottom w:val="single" w:sz="44" w:space="0" w:color="EFEFEF"/>
              <w:right w:val="single" w:sz="3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BD46042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lastRenderedPageBreak/>
              <w:drawing>
                <wp:inline distT="0" distB="0" distL="0" distR="0" wp14:anchorId="5563648F" wp14:editId="6115AF31">
                  <wp:extent cx="10795" cy="10795"/>
                  <wp:effectExtent l="0" t="0" r="0" b="0"/>
                  <wp:docPr id="32" name="Рисунок 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7D99B2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Л </w:t>
            </w:r>
          </w:p>
          <w:p w14:paraId="467E13B6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lastRenderedPageBreak/>
              <w:t xml:space="preserve">12 </w:t>
            </w:r>
          </w:p>
          <w:p w14:paraId="6DC702FC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drawing>
                <wp:inline distT="0" distB="0" distL="0" distR="0" wp14:anchorId="17EEE490" wp14:editId="42C32228">
                  <wp:extent cx="10795" cy="10795"/>
                  <wp:effectExtent l="0" t="0" r="0" b="0"/>
                  <wp:docPr id="33" name="Рисунок 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782" w:type="dxa"/>
            <w:tcBorders>
              <w:top w:val="single" w:sz="44" w:space="0" w:color="FFFFFF"/>
              <w:left w:val="single" w:sz="3" w:space="0" w:color="auto"/>
              <w:bottom w:val="single" w:sz="44" w:space="0" w:color="EFEFEF"/>
              <w:right w:val="single" w:sz="2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6CA5D89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lastRenderedPageBreak/>
              <w:drawing>
                <wp:inline distT="0" distB="0" distL="0" distR="0" wp14:anchorId="53023B10" wp14:editId="17A0A92F">
                  <wp:extent cx="10795" cy="32385"/>
                  <wp:effectExtent l="0" t="0" r="0" b="0"/>
                  <wp:docPr id="34" name="Рисунок 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32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72F81C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М </w:t>
            </w:r>
          </w:p>
          <w:p w14:paraId="01A50B83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lastRenderedPageBreak/>
              <w:t xml:space="preserve">4 </w:t>
            </w:r>
          </w:p>
          <w:p w14:paraId="33B7630D" w14:textId="77777777" w:rsidR="003B6BB9" w:rsidRPr="003B6BB9" w:rsidRDefault="003B6BB9" w:rsidP="003B6BB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3B6BB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drawing>
                <wp:inline distT="0" distB="0" distL="0" distR="0" wp14:anchorId="098737C9" wp14:editId="2373C6FB">
                  <wp:extent cx="10795" cy="10795"/>
                  <wp:effectExtent l="0" t="0" r="0" b="0"/>
                  <wp:docPr id="35" name="Рисунок 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6B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344856FE" w14:textId="68F5EB97" w:rsidR="003B6BB9" w:rsidRDefault="003B6BB9" w:rsidP="003B6BB9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sz w:val="28"/>
          <w:szCs w:val="28"/>
        </w:rPr>
      </w:pPr>
      <w:r w:rsidRPr="003B6BB9">
        <w:rPr>
          <w:rFonts w:ascii="Times New Roman" w:hAnsi="Times New Roman" w:cs="Times New Roman"/>
          <w:sz w:val="28"/>
          <w:szCs w:val="28"/>
        </w:rPr>
        <w:lastRenderedPageBreak/>
        <w:t>А-5, Б-1, В-3, Г-2, Д-4, Е-6</w:t>
      </w:r>
      <w:r>
        <w:rPr>
          <w:rFonts w:ascii="Times New Roman" w:hAnsi="Times New Roman" w:cs="Times New Roman"/>
          <w:sz w:val="28"/>
          <w:szCs w:val="28"/>
        </w:rPr>
        <w:t xml:space="preserve"> -6 баллов</w:t>
      </w:r>
    </w:p>
    <w:p w14:paraId="3D5BDD24" w14:textId="73AC5B9D" w:rsidR="003B6BB9" w:rsidRDefault="003B6BB9" w:rsidP="003B6BB9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</w:p>
    <w:p w14:paraId="733393A4" w14:textId="50B2DD00" w:rsidR="00B9265E" w:rsidRPr="00B9265E" w:rsidRDefault="00B9265E" w:rsidP="00B9265E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1-Б;2-Д;3-А;4-Е;5-В;6-Г   6 баллов</w:t>
      </w:r>
    </w:p>
    <w:p w14:paraId="3643811C" w14:textId="42D88814" w:rsidR="00B9265E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21)</w:t>
      </w:r>
      <w:r w:rsidRPr="00B926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0636">
        <w:rPr>
          <w:rFonts w:ascii="Times New Roman" w:hAnsi="Times New Roman" w:cs="Times New Roman"/>
          <w:i/>
          <w:sz w:val="28"/>
          <w:szCs w:val="28"/>
        </w:rPr>
        <w:t>А-3, Б-2, В-6, Г-5, Д-1, Е-4 6 баллов</w:t>
      </w:r>
    </w:p>
    <w:p w14:paraId="1A87F3AB" w14:textId="3462CA47" w:rsidR="00B9265E" w:rsidRPr="00B9265E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22)</w:t>
      </w:r>
      <w:r w:rsidRPr="00B9265E">
        <w:rPr>
          <w:rFonts w:ascii="Times New Roman" w:hAnsi="Times New Roman" w:cs="Times New Roman"/>
          <w:i/>
          <w:sz w:val="28"/>
          <w:szCs w:val="28"/>
        </w:rPr>
        <w:t xml:space="preserve"> 7-5-4-3-1-2-</w:t>
      </w:r>
      <w:proofErr w:type="gramStart"/>
      <w:r w:rsidRPr="00B9265E">
        <w:rPr>
          <w:rFonts w:ascii="Times New Roman" w:hAnsi="Times New Roman" w:cs="Times New Roman"/>
          <w:i/>
          <w:sz w:val="28"/>
          <w:szCs w:val="28"/>
        </w:rPr>
        <w:t>6  7</w:t>
      </w:r>
      <w:proofErr w:type="gramEnd"/>
      <w:r w:rsidRPr="00B9265E">
        <w:rPr>
          <w:rFonts w:ascii="Times New Roman" w:hAnsi="Times New Roman" w:cs="Times New Roman"/>
          <w:i/>
          <w:sz w:val="28"/>
          <w:szCs w:val="28"/>
        </w:rPr>
        <w:t xml:space="preserve"> баллов</w:t>
      </w:r>
    </w:p>
    <w:p w14:paraId="71BCE5D4" w14:textId="73B09777" w:rsidR="00B9265E" w:rsidRPr="00B9265E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23)10 баллов</w:t>
      </w:r>
    </w:p>
    <w:p w14:paraId="58AF95FB" w14:textId="77777777" w:rsidR="00B9265E" w:rsidRPr="00893131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 w:rsidRPr="00893131">
        <w:rPr>
          <w:rFonts w:ascii="Times New Roman" w:hAnsi="Times New Roman" w:cs="Times New Roman"/>
          <w:i/>
          <w:sz w:val="28"/>
          <w:szCs w:val="28"/>
        </w:rPr>
        <w:t xml:space="preserve">Иван </w:t>
      </w:r>
      <w:proofErr w:type="spellStart"/>
      <w:r w:rsidRPr="00893131">
        <w:rPr>
          <w:rFonts w:ascii="Times New Roman" w:hAnsi="Times New Roman" w:cs="Times New Roman"/>
          <w:i/>
          <w:sz w:val="28"/>
          <w:szCs w:val="28"/>
        </w:rPr>
        <w:t>Калита</w:t>
      </w:r>
      <w:proofErr w:type="spellEnd"/>
      <w:r w:rsidRPr="00893131">
        <w:rPr>
          <w:rFonts w:ascii="Times New Roman" w:hAnsi="Times New Roman" w:cs="Times New Roman"/>
          <w:i/>
          <w:sz w:val="28"/>
          <w:szCs w:val="28"/>
        </w:rPr>
        <w:t>: «</w:t>
      </w:r>
      <w:proofErr w:type="spellStart"/>
      <w:r w:rsidRPr="00893131">
        <w:rPr>
          <w:rFonts w:ascii="Times New Roman" w:hAnsi="Times New Roman" w:cs="Times New Roman"/>
          <w:i/>
          <w:sz w:val="28"/>
          <w:szCs w:val="28"/>
        </w:rPr>
        <w:t>Белыи</w:t>
      </w:r>
      <w:proofErr w:type="spellEnd"/>
      <w:r w:rsidRPr="00893131">
        <w:rPr>
          <w:rFonts w:ascii="Times New Roman" w:hAnsi="Times New Roman" w:cs="Times New Roman"/>
          <w:i/>
          <w:sz w:val="28"/>
          <w:szCs w:val="28"/>
        </w:rPr>
        <w:t xml:space="preserve">̆ историк»: 1. Способствовал экономическому развитию Московского княжества, использую право на сбор дани для Орды. 2. </w:t>
      </w:r>
      <w:r w:rsidRPr="00B9265E">
        <w:rPr>
          <w:rFonts w:ascii="Times New Roman" w:hAnsi="Times New Roman" w:cs="Times New Roman"/>
          <w:i/>
          <w:sz w:val="28"/>
          <w:szCs w:val="28"/>
        </w:rPr>
        <w:t xml:space="preserve">Укреплял обороноспособность Московского княжества, в частности построил </w:t>
      </w:r>
      <w:proofErr w:type="spellStart"/>
      <w:r w:rsidRPr="00B9265E">
        <w:rPr>
          <w:rFonts w:ascii="Times New Roman" w:hAnsi="Times New Roman" w:cs="Times New Roman"/>
          <w:i/>
          <w:sz w:val="28"/>
          <w:szCs w:val="28"/>
        </w:rPr>
        <w:t>дубовыи</w:t>
      </w:r>
      <w:proofErr w:type="spellEnd"/>
      <w:r w:rsidRPr="00B9265E">
        <w:rPr>
          <w:rFonts w:ascii="Times New Roman" w:hAnsi="Times New Roman" w:cs="Times New Roman"/>
          <w:i/>
          <w:sz w:val="28"/>
          <w:szCs w:val="28"/>
        </w:rPr>
        <w:t>̆ кремль. </w:t>
      </w:r>
      <w:r w:rsidRPr="00893131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Pr="00893131">
        <w:rPr>
          <w:rFonts w:ascii="Times New Roman" w:hAnsi="Times New Roman" w:cs="Times New Roman"/>
          <w:i/>
          <w:sz w:val="28"/>
          <w:szCs w:val="28"/>
        </w:rPr>
        <w:t>Черныи</w:t>
      </w:r>
      <w:proofErr w:type="spellEnd"/>
      <w:r w:rsidRPr="00893131">
        <w:rPr>
          <w:rFonts w:ascii="Times New Roman" w:hAnsi="Times New Roman" w:cs="Times New Roman"/>
          <w:i/>
          <w:sz w:val="28"/>
          <w:szCs w:val="28"/>
        </w:rPr>
        <w:t xml:space="preserve">̆ историк»: 1. Беспощадно расправлялся со своими политическими противниками, например, в 1339 г. отправился с доносом на князя тверского Александра в Орду. 2. </w:t>
      </w:r>
      <w:proofErr w:type="spellStart"/>
      <w:r w:rsidRPr="00893131">
        <w:rPr>
          <w:rFonts w:ascii="Times New Roman" w:hAnsi="Times New Roman" w:cs="Times New Roman"/>
          <w:i/>
          <w:sz w:val="28"/>
          <w:szCs w:val="28"/>
        </w:rPr>
        <w:t>Действовал</w:t>
      </w:r>
      <w:proofErr w:type="spellEnd"/>
      <w:r w:rsidRPr="00893131">
        <w:rPr>
          <w:rFonts w:ascii="Times New Roman" w:hAnsi="Times New Roman" w:cs="Times New Roman"/>
          <w:i/>
          <w:sz w:val="28"/>
          <w:szCs w:val="28"/>
        </w:rPr>
        <w:t xml:space="preserve"> в интересах исключительно Московского княжества, а не всех Русских земель, например, участвовал в подавлении золото ордынцами народного восстания в Твери 1327 г. </w:t>
      </w:r>
    </w:p>
    <w:p w14:paraId="6319B1CC" w14:textId="77777777" w:rsidR="00B9265E" w:rsidRPr="00893131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 w:rsidRPr="00893131">
        <w:rPr>
          <w:rFonts w:ascii="Times New Roman" w:hAnsi="Times New Roman" w:cs="Times New Roman"/>
          <w:i/>
          <w:sz w:val="28"/>
          <w:szCs w:val="28"/>
        </w:rPr>
        <w:t xml:space="preserve">Карл </w:t>
      </w:r>
      <w:proofErr w:type="spellStart"/>
      <w:r w:rsidRPr="00893131">
        <w:rPr>
          <w:rFonts w:ascii="Times New Roman" w:hAnsi="Times New Roman" w:cs="Times New Roman"/>
          <w:i/>
          <w:sz w:val="28"/>
          <w:szCs w:val="28"/>
        </w:rPr>
        <w:t>Великии</w:t>
      </w:r>
      <w:proofErr w:type="spellEnd"/>
      <w:r w:rsidRPr="00893131">
        <w:rPr>
          <w:rFonts w:ascii="Times New Roman" w:hAnsi="Times New Roman" w:cs="Times New Roman"/>
          <w:i/>
          <w:sz w:val="28"/>
          <w:szCs w:val="28"/>
        </w:rPr>
        <w:t>̆ «</w:t>
      </w:r>
      <w:proofErr w:type="spellStart"/>
      <w:r w:rsidRPr="00893131">
        <w:rPr>
          <w:rFonts w:ascii="Times New Roman" w:hAnsi="Times New Roman" w:cs="Times New Roman"/>
          <w:i/>
          <w:sz w:val="28"/>
          <w:szCs w:val="28"/>
        </w:rPr>
        <w:t>Белыи</w:t>
      </w:r>
      <w:proofErr w:type="spellEnd"/>
      <w:r w:rsidRPr="00893131">
        <w:rPr>
          <w:rFonts w:ascii="Times New Roman" w:hAnsi="Times New Roman" w:cs="Times New Roman"/>
          <w:i/>
          <w:sz w:val="28"/>
          <w:szCs w:val="28"/>
        </w:rPr>
        <w:t xml:space="preserve">̆ историк»: 1. Способствовал укреплению и расширению государства франков. Основал огромную империю, включавшую территории </w:t>
      </w:r>
      <w:proofErr w:type="spellStart"/>
      <w:r w:rsidRPr="00893131">
        <w:rPr>
          <w:rFonts w:ascii="Times New Roman" w:hAnsi="Times New Roman" w:cs="Times New Roman"/>
          <w:i/>
          <w:sz w:val="28"/>
          <w:szCs w:val="28"/>
        </w:rPr>
        <w:t>Севернои</w:t>
      </w:r>
      <w:proofErr w:type="spellEnd"/>
      <w:r w:rsidRPr="00893131">
        <w:rPr>
          <w:rFonts w:ascii="Times New Roman" w:hAnsi="Times New Roman" w:cs="Times New Roman"/>
          <w:i/>
          <w:sz w:val="28"/>
          <w:szCs w:val="28"/>
        </w:rPr>
        <w:t xml:space="preserve">̆ Испании, Франции, Германии, </w:t>
      </w:r>
      <w:proofErr w:type="spellStart"/>
      <w:r w:rsidRPr="00893131">
        <w:rPr>
          <w:rFonts w:ascii="Times New Roman" w:hAnsi="Times New Roman" w:cs="Times New Roman"/>
          <w:i/>
          <w:sz w:val="28"/>
          <w:szCs w:val="28"/>
        </w:rPr>
        <w:t>Севернойи</w:t>
      </w:r>
      <w:proofErr w:type="spellEnd"/>
      <w:r w:rsidRPr="0089313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93131">
        <w:rPr>
          <w:rFonts w:ascii="Times New Roman" w:hAnsi="Times New Roman" w:cs="Times New Roman"/>
          <w:i/>
          <w:sz w:val="28"/>
          <w:szCs w:val="28"/>
        </w:rPr>
        <w:t>Центральнои</w:t>
      </w:r>
      <w:proofErr w:type="spellEnd"/>
      <w:r w:rsidRPr="00893131">
        <w:rPr>
          <w:rFonts w:ascii="Times New Roman" w:hAnsi="Times New Roman" w:cs="Times New Roman"/>
          <w:i/>
          <w:sz w:val="28"/>
          <w:szCs w:val="28"/>
        </w:rPr>
        <w:t xml:space="preserve">̆ Италии. </w:t>
      </w:r>
    </w:p>
    <w:p w14:paraId="6BC6C35C" w14:textId="77777777" w:rsidR="00B9265E" w:rsidRPr="00893131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 w:rsidRPr="00893131">
        <w:rPr>
          <w:rFonts w:ascii="Times New Roman" w:hAnsi="Times New Roman" w:cs="Times New Roman"/>
          <w:i/>
          <w:sz w:val="28"/>
          <w:szCs w:val="28"/>
        </w:rPr>
        <w:t>2. По воспоминаниям современников Карл был прост в обращении; владел несколькими языками. «</w:t>
      </w:r>
      <w:proofErr w:type="spellStart"/>
      <w:r w:rsidRPr="00893131">
        <w:rPr>
          <w:rFonts w:ascii="Times New Roman" w:hAnsi="Times New Roman" w:cs="Times New Roman"/>
          <w:i/>
          <w:sz w:val="28"/>
          <w:szCs w:val="28"/>
        </w:rPr>
        <w:t>Черныи</w:t>
      </w:r>
      <w:proofErr w:type="spellEnd"/>
      <w:r w:rsidRPr="00893131">
        <w:rPr>
          <w:rFonts w:ascii="Times New Roman" w:hAnsi="Times New Roman" w:cs="Times New Roman"/>
          <w:i/>
          <w:sz w:val="28"/>
          <w:szCs w:val="28"/>
        </w:rPr>
        <w:t xml:space="preserve">̆ историк»: 1. Жестоко расправлялся с любым сопротивлениям его территориальным устремлениям. Так в 782 г. в ходе очередного саксонского похода обезглавил 4500 заложников. </w:t>
      </w:r>
    </w:p>
    <w:p w14:paraId="4341A1F9" w14:textId="77777777" w:rsidR="00B9265E" w:rsidRPr="00893131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 w:rsidRPr="00893131">
        <w:rPr>
          <w:rFonts w:ascii="Times New Roman" w:hAnsi="Times New Roman" w:cs="Times New Roman"/>
          <w:i/>
          <w:sz w:val="28"/>
          <w:szCs w:val="28"/>
        </w:rPr>
        <w:t xml:space="preserve">2. Завоевательная политика Карла требовала больших средств и наносили ущерб сельскому </w:t>
      </w:r>
      <w:proofErr w:type="spellStart"/>
      <w:r w:rsidRPr="00893131">
        <w:rPr>
          <w:rFonts w:ascii="Times New Roman" w:hAnsi="Times New Roman" w:cs="Times New Roman"/>
          <w:i/>
          <w:sz w:val="28"/>
          <w:szCs w:val="28"/>
        </w:rPr>
        <w:t>хозяйству</w:t>
      </w:r>
      <w:proofErr w:type="spellEnd"/>
      <w:r w:rsidRPr="00893131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14:paraId="47EFA98B" w14:textId="77777777" w:rsidR="00B9265E" w:rsidRPr="00893131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 w:rsidRPr="00893131">
        <w:rPr>
          <w:rFonts w:ascii="Times New Roman" w:hAnsi="Times New Roman" w:cs="Times New Roman"/>
          <w:i/>
          <w:sz w:val="28"/>
          <w:szCs w:val="28"/>
        </w:rPr>
        <w:t xml:space="preserve">Иоанн </w:t>
      </w:r>
      <w:proofErr w:type="spellStart"/>
      <w:r w:rsidRPr="00893131">
        <w:rPr>
          <w:rFonts w:ascii="Times New Roman" w:hAnsi="Times New Roman" w:cs="Times New Roman"/>
          <w:i/>
          <w:sz w:val="28"/>
          <w:szCs w:val="28"/>
        </w:rPr>
        <w:t>Безземельныи</w:t>
      </w:r>
      <w:proofErr w:type="spellEnd"/>
      <w:r w:rsidRPr="00893131">
        <w:rPr>
          <w:rFonts w:ascii="Times New Roman" w:hAnsi="Times New Roman" w:cs="Times New Roman"/>
          <w:i/>
          <w:sz w:val="28"/>
          <w:szCs w:val="28"/>
        </w:rPr>
        <w:t>̆ «</w:t>
      </w:r>
      <w:proofErr w:type="spellStart"/>
      <w:r w:rsidRPr="00893131">
        <w:rPr>
          <w:rFonts w:ascii="Times New Roman" w:hAnsi="Times New Roman" w:cs="Times New Roman"/>
          <w:i/>
          <w:sz w:val="28"/>
          <w:szCs w:val="28"/>
        </w:rPr>
        <w:t>Белыи</w:t>
      </w:r>
      <w:proofErr w:type="spellEnd"/>
      <w:r w:rsidRPr="00893131">
        <w:rPr>
          <w:rFonts w:ascii="Times New Roman" w:hAnsi="Times New Roman" w:cs="Times New Roman"/>
          <w:i/>
          <w:sz w:val="28"/>
          <w:szCs w:val="28"/>
        </w:rPr>
        <w:t xml:space="preserve">̆ историк»: 1. Иоанн подписал знаменитую </w:t>
      </w:r>
      <w:r w:rsidRPr="00B9265E">
        <w:rPr>
          <w:rFonts w:ascii="Times New Roman" w:hAnsi="Times New Roman" w:cs="Times New Roman"/>
          <w:i/>
          <w:sz w:val="28"/>
          <w:szCs w:val="28"/>
        </w:rPr>
        <w:t>“</w:t>
      </w:r>
      <w:r w:rsidRPr="00BE0636">
        <w:rPr>
          <w:rFonts w:ascii="Times New Roman" w:hAnsi="Times New Roman" w:cs="Times New Roman"/>
          <w:i/>
          <w:sz w:val="28"/>
          <w:szCs w:val="28"/>
          <w:lang w:val="en-US"/>
        </w:rPr>
        <w:t>Magna</w:t>
      </w:r>
      <w:r w:rsidRPr="00B926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0636">
        <w:rPr>
          <w:rFonts w:ascii="Times New Roman" w:hAnsi="Times New Roman" w:cs="Times New Roman"/>
          <w:i/>
          <w:sz w:val="28"/>
          <w:szCs w:val="28"/>
          <w:lang w:val="en-US"/>
        </w:rPr>
        <w:t>Carta</w:t>
      </w:r>
      <w:r w:rsidRPr="00B9265E">
        <w:rPr>
          <w:rFonts w:ascii="Times New Roman" w:hAnsi="Times New Roman" w:cs="Times New Roman"/>
          <w:i/>
          <w:sz w:val="28"/>
          <w:szCs w:val="28"/>
        </w:rPr>
        <w:t>”, ограничивавшую самодержавие короля и защищавшую права подданных. </w:t>
      </w:r>
      <w:r w:rsidRPr="00893131">
        <w:rPr>
          <w:rFonts w:ascii="Times New Roman" w:hAnsi="Times New Roman" w:cs="Times New Roman"/>
          <w:i/>
          <w:sz w:val="28"/>
          <w:szCs w:val="28"/>
        </w:rPr>
        <w:t xml:space="preserve">2. В </w:t>
      </w:r>
      <w:proofErr w:type="spellStart"/>
      <w:r w:rsidRPr="00893131">
        <w:rPr>
          <w:rFonts w:ascii="Times New Roman" w:hAnsi="Times New Roman" w:cs="Times New Roman"/>
          <w:i/>
          <w:sz w:val="28"/>
          <w:szCs w:val="28"/>
        </w:rPr>
        <w:t>определеннои</w:t>
      </w:r>
      <w:proofErr w:type="spellEnd"/>
      <w:r w:rsidRPr="00893131">
        <w:rPr>
          <w:rFonts w:ascii="Times New Roman" w:hAnsi="Times New Roman" w:cs="Times New Roman"/>
          <w:i/>
          <w:sz w:val="28"/>
          <w:szCs w:val="28"/>
        </w:rPr>
        <w:t xml:space="preserve">̆ степени способствовал укреплению власти Англии, в 1211 г. подавив восстание </w:t>
      </w:r>
      <w:proofErr w:type="spellStart"/>
      <w:r w:rsidRPr="00893131">
        <w:rPr>
          <w:rFonts w:ascii="Times New Roman" w:hAnsi="Times New Roman" w:cs="Times New Roman"/>
          <w:i/>
          <w:sz w:val="28"/>
          <w:szCs w:val="28"/>
        </w:rPr>
        <w:t>валлийцев</w:t>
      </w:r>
      <w:proofErr w:type="spellEnd"/>
      <w:r w:rsidRPr="00893131">
        <w:rPr>
          <w:rFonts w:ascii="Times New Roman" w:hAnsi="Times New Roman" w:cs="Times New Roman"/>
          <w:i/>
          <w:sz w:val="28"/>
          <w:szCs w:val="28"/>
        </w:rPr>
        <w:t>. </w:t>
      </w:r>
      <w:r w:rsidRPr="00B9265E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Pr="00B9265E">
        <w:rPr>
          <w:rFonts w:ascii="Times New Roman" w:hAnsi="Times New Roman" w:cs="Times New Roman"/>
          <w:i/>
          <w:sz w:val="28"/>
          <w:szCs w:val="28"/>
        </w:rPr>
        <w:t>Черныи</w:t>
      </w:r>
      <w:proofErr w:type="spellEnd"/>
      <w:r w:rsidRPr="00B9265E">
        <w:rPr>
          <w:rFonts w:ascii="Times New Roman" w:hAnsi="Times New Roman" w:cs="Times New Roman"/>
          <w:i/>
          <w:sz w:val="28"/>
          <w:szCs w:val="28"/>
        </w:rPr>
        <w:t xml:space="preserve">̆ историк»: 1. Потерял Нормандию. </w:t>
      </w:r>
      <w:r w:rsidRPr="00893131">
        <w:rPr>
          <w:rFonts w:ascii="Times New Roman" w:hAnsi="Times New Roman" w:cs="Times New Roman"/>
          <w:i/>
          <w:sz w:val="28"/>
          <w:szCs w:val="28"/>
        </w:rPr>
        <w:t xml:space="preserve">Из-за конфликта с графом Гуго </w:t>
      </w:r>
      <w:r w:rsidRPr="00BE0636">
        <w:rPr>
          <w:rFonts w:ascii="Times New Roman" w:hAnsi="Times New Roman" w:cs="Times New Roman"/>
          <w:i/>
          <w:sz w:val="28"/>
          <w:szCs w:val="28"/>
          <w:lang w:val="en-US"/>
        </w:rPr>
        <w:t>IX</w:t>
      </w:r>
      <w:r w:rsidRPr="00893131">
        <w:rPr>
          <w:rFonts w:ascii="Times New Roman" w:hAnsi="Times New Roman" w:cs="Times New Roman"/>
          <w:i/>
          <w:sz w:val="28"/>
          <w:szCs w:val="28"/>
        </w:rPr>
        <w:t xml:space="preserve">, дал повод Филиппу </w:t>
      </w:r>
      <w:r w:rsidRPr="00BE0636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Pr="00893131">
        <w:rPr>
          <w:rFonts w:ascii="Times New Roman" w:hAnsi="Times New Roman" w:cs="Times New Roman"/>
          <w:i/>
          <w:sz w:val="28"/>
          <w:szCs w:val="28"/>
        </w:rPr>
        <w:t xml:space="preserve"> вторгнуться в Нормандию. 2. Развязал конфликт с </w:t>
      </w:r>
      <w:proofErr w:type="spellStart"/>
      <w:r w:rsidRPr="00893131">
        <w:rPr>
          <w:rFonts w:ascii="Times New Roman" w:hAnsi="Times New Roman" w:cs="Times New Roman"/>
          <w:i/>
          <w:sz w:val="28"/>
          <w:szCs w:val="28"/>
        </w:rPr>
        <w:t>папои</w:t>
      </w:r>
      <w:proofErr w:type="spellEnd"/>
      <w:r w:rsidRPr="00893131">
        <w:rPr>
          <w:rFonts w:ascii="Times New Roman" w:hAnsi="Times New Roman" w:cs="Times New Roman"/>
          <w:i/>
          <w:sz w:val="28"/>
          <w:szCs w:val="28"/>
        </w:rPr>
        <w:t xml:space="preserve">̆ Иннокентием </w:t>
      </w:r>
      <w:r w:rsidRPr="00BE0636">
        <w:rPr>
          <w:rFonts w:ascii="Times New Roman" w:hAnsi="Times New Roman" w:cs="Times New Roman"/>
          <w:i/>
          <w:sz w:val="28"/>
          <w:szCs w:val="28"/>
          <w:lang w:val="en-US"/>
        </w:rPr>
        <w:lastRenderedPageBreak/>
        <w:t>III</w:t>
      </w:r>
      <w:r w:rsidRPr="00893131">
        <w:rPr>
          <w:rFonts w:ascii="Times New Roman" w:hAnsi="Times New Roman" w:cs="Times New Roman"/>
          <w:i/>
          <w:sz w:val="28"/>
          <w:szCs w:val="28"/>
        </w:rPr>
        <w:t xml:space="preserve">, в результате которого Папа наложил интердикт на Англию в 1208 г. </w:t>
      </w:r>
    </w:p>
    <w:p w14:paraId="3AB74469" w14:textId="1910890A" w:rsidR="00B9265E" w:rsidRDefault="00B9265E" w:rsidP="00B9265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24)</w:t>
      </w:r>
    </w:p>
    <w:p w14:paraId="2A65FB2F" w14:textId="77777777" w:rsidR="00B9265E" w:rsidRPr="00B9265E" w:rsidRDefault="00B9265E" w:rsidP="00B9265E">
      <w:pPr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347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2552"/>
        <w:gridCol w:w="2551"/>
        <w:gridCol w:w="3860"/>
      </w:tblGrid>
      <w:tr w:rsidR="00B9265E" w:rsidRPr="00BE0636" w14:paraId="1AAE27AA" w14:textId="77777777" w:rsidTr="00BC25C5">
        <w:tc>
          <w:tcPr>
            <w:tcW w:w="1384" w:type="dxa"/>
            <w:tcBorders>
              <w:top w:val="single" w:sz="46" w:space="0" w:color="FEFEFE"/>
              <w:left w:val="single" w:sz="2" w:space="0" w:color="auto"/>
              <w:bottom w:val="single" w:sz="88" w:space="0" w:color="FAFAFA"/>
              <w:right w:val="single" w:sz="2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3C842DE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drawing>
                <wp:inline distT="0" distB="0" distL="0" distR="0" wp14:anchorId="388B7AD8" wp14:editId="59F47913">
                  <wp:extent cx="10795" cy="10795"/>
                  <wp:effectExtent l="0" t="0" r="0" b="0"/>
                  <wp:docPr id="653" name="Рисунок 6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BA0681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Буквенное</w:t>
            </w:r>
            <w:proofErr w:type="spellEnd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обозначение</w:t>
            </w:r>
            <w:proofErr w:type="spellEnd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отрывка</w:t>
            </w:r>
            <w:proofErr w:type="spellEnd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552" w:type="dxa"/>
            <w:tcBorders>
              <w:top w:val="single" w:sz="46" w:space="0" w:color="FEFEFE"/>
              <w:left w:val="single" w:sz="2" w:space="0" w:color="auto"/>
              <w:bottom w:val="single" w:sz="88" w:space="0" w:color="FAFAFA"/>
              <w:right w:val="single" w:sz="3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F98641E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drawing>
                <wp:inline distT="0" distB="0" distL="0" distR="0" wp14:anchorId="12D5A81E" wp14:editId="299F550D">
                  <wp:extent cx="10795" cy="10795"/>
                  <wp:effectExtent l="0" t="0" r="0" b="0"/>
                  <wp:docPr id="654" name="Рисунок 6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45CA43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Имя</w:t>
            </w:r>
            <w:proofErr w:type="spellEnd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исторического</w:t>
            </w:r>
            <w:proofErr w:type="spellEnd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деятеля</w:t>
            </w:r>
            <w:proofErr w:type="spellEnd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551" w:type="dxa"/>
            <w:tcBorders>
              <w:top w:val="single" w:sz="46" w:space="0" w:color="FEFEFE"/>
              <w:left w:val="single" w:sz="3" w:space="0" w:color="auto"/>
              <w:bottom w:val="single" w:sz="88" w:space="0" w:color="FAFAFA"/>
              <w:right w:val="single" w:sz="2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46D2D74" w14:textId="77777777" w:rsidR="00B9265E" w:rsidRPr="00893131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931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Страна, в которую был совершен поход </w:t>
            </w:r>
          </w:p>
        </w:tc>
        <w:tc>
          <w:tcPr>
            <w:tcW w:w="3860" w:type="dxa"/>
            <w:tcBorders>
              <w:top w:val="single" w:sz="46" w:space="0" w:color="FEFEFE"/>
              <w:left w:val="single" w:sz="2" w:space="0" w:color="auto"/>
              <w:bottom w:val="single" w:sz="88" w:space="0" w:color="FAFAFA"/>
              <w:right w:val="single" w:sz="2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B758F0F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drawing>
                <wp:inline distT="0" distB="0" distL="0" distR="0" wp14:anchorId="608E9881" wp14:editId="597D8353">
                  <wp:extent cx="10795" cy="10795"/>
                  <wp:effectExtent l="0" t="0" r="0" b="0"/>
                  <wp:docPr id="655" name="Рисунок 6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BE0636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drawing>
                <wp:inline distT="0" distB="0" distL="0" distR="0" wp14:anchorId="3F23E7A9" wp14:editId="5F7B166F">
                  <wp:extent cx="10795" cy="32385"/>
                  <wp:effectExtent l="0" t="0" r="0" b="0"/>
                  <wp:docPr id="656" name="Рисунок 6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32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FE1D12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Объяснение</w:t>
            </w:r>
            <w:proofErr w:type="spellEnd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</w:p>
        </w:tc>
      </w:tr>
      <w:tr w:rsidR="00B9265E" w:rsidRPr="00BE0636" w14:paraId="129EC0FB" w14:textId="77777777" w:rsidTr="00BC25C5">
        <w:tblPrEx>
          <w:tblBorders>
            <w:top w:val="none" w:sz="0" w:space="0" w:color="auto"/>
          </w:tblBorders>
        </w:tblPrEx>
        <w:tc>
          <w:tcPr>
            <w:tcW w:w="1384" w:type="dxa"/>
            <w:tcBorders>
              <w:top w:val="single" w:sz="88" w:space="0" w:color="FAFAFA"/>
              <w:left w:val="single" w:sz="2" w:space="0" w:color="auto"/>
              <w:bottom w:val="single" w:sz="86" w:space="0" w:color="F9F9F9"/>
              <w:right w:val="single" w:sz="2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6345C5B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А </w:t>
            </w:r>
          </w:p>
        </w:tc>
        <w:tc>
          <w:tcPr>
            <w:tcW w:w="2552" w:type="dxa"/>
            <w:tcBorders>
              <w:top w:val="single" w:sz="88" w:space="0" w:color="FAFAFA"/>
              <w:left w:val="single" w:sz="2" w:space="0" w:color="auto"/>
              <w:bottom w:val="single" w:sz="86" w:space="0" w:color="F9F9F9"/>
              <w:right w:val="single" w:sz="3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1C7E05B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Александр</w:t>
            </w:r>
            <w:proofErr w:type="spellEnd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Македонскии</w:t>
            </w:r>
            <w:proofErr w:type="spellEnd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̆ </w:t>
            </w:r>
          </w:p>
        </w:tc>
        <w:tc>
          <w:tcPr>
            <w:tcW w:w="2551" w:type="dxa"/>
            <w:tcBorders>
              <w:top w:val="single" w:sz="88" w:space="0" w:color="FAFAFA"/>
              <w:left w:val="single" w:sz="3" w:space="0" w:color="auto"/>
              <w:bottom w:val="single" w:sz="86" w:space="0" w:color="F9F9F9"/>
              <w:right w:val="single" w:sz="2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BF6DFF9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Египет</w:t>
            </w:r>
            <w:proofErr w:type="spellEnd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860" w:type="dxa"/>
            <w:vMerge w:val="restart"/>
            <w:tcBorders>
              <w:top w:val="single" w:sz="88" w:space="0" w:color="FAFAFA"/>
              <w:left w:val="single" w:sz="2" w:space="0" w:color="auto"/>
              <w:bottom w:val="single" w:sz="44" w:space="0" w:color="EDEDED"/>
              <w:right w:val="single" w:sz="2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8FB0FED" w14:textId="77777777" w:rsidR="00B9265E" w:rsidRPr="00893131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931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Ученик должен грамотно выделить основную информацию из отрывка, которая помогла ему определить страну. </w:t>
            </w:r>
          </w:p>
        </w:tc>
      </w:tr>
      <w:tr w:rsidR="00B9265E" w:rsidRPr="00BE0636" w14:paraId="71DDF844" w14:textId="77777777" w:rsidTr="00BC25C5">
        <w:tblPrEx>
          <w:tblBorders>
            <w:top w:val="none" w:sz="0" w:space="0" w:color="auto"/>
          </w:tblBorders>
        </w:tblPrEx>
        <w:tc>
          <w:tcPr>
            <w:tcW w:w="1384" w:type="dxa"/>
            <w:tcBorders>
              <w:top w:val="single" w:sz="86" w:space="0" w:color="F9F9F9"/>
              <w:left w:val="single" w:sz="2" w:space="0" w:color="auto"/>
              <w:bottom w:val="single" w:sz="86" w:space="0" w:color="F9F9F9"/>
              <w:right w:val="single" w:sz="2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F5E1467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Б </w:t>
            </w:r>
          </w:p>
        </w:tc>
        <w:tc>
          <w:tcPr>
            <w:tcW w:w="2552" w:type="dxa"/>
            <w:tcBorders>
              <w:top w:val="single" w:sz="86" w:space="0" w:color="F9F9F9"/>
              <w:left w:val="single" w:sz="2" w:space="0" w:color="auto"/>
              <w:bottom w:val="single" w:sz="86" w:space="0" w:color="F9F9F9"/>
              <w:right w:val="single" w:sz="3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741AE9B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Святослав</w:t>
            </w:r>
            <w:proofErr w:type="spellEnd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Игоревич</w:t>
            </w:r>
            <w:proofErr w:type="spellEnd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551" w:type="dxa"/>
            <w:tcBorders>
              <w:top w:val="single" w:sz="86" w:space="0" w:color="F9F9F9"/>
              <w:left w:val="single" w:sz="3" w:space="0" w:color="auto"/>
              <w:bottom w:val="single" w:sz="86" w:space="0" w:color="F9F9F9"/>
              <w:right w:val="single" w:sz="2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DD41518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Болгария</w:t>
            </w:r>
            <w:proofErr w:type="spellEnd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860" w:type="dxa"/>
            <w:vMerge/>
            <w:tcBorders>
              <w:top w:val="single" w:sz="88" w:space="0" w:color="FAFAFA"/>
              <w:left w:val="single" w:sz="2" w:space="0" w:color="auto"/>
              <w:bottom w:val="single" w:sz="44" w:space="0" w:color="EDEDED"/>
              <w:right w:val="single" w:sz="2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C3A410A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</w:tr>
      <w:tr w:rsidR="00B9265E" w:rsidRPr="00BE0636" w14:paraId="468D4F13" w14:textId="77777777" w:rsidTr="00BC25C5">
        <w:tblPrEx>
          <w:tblBorders>
            <w:top w:val="none" w:sz="0" w:space="0" w:color="auto"/>
          </w:tblBorders>
        </w:tblPrEx>
        <w:tc>
          <w:tcPr>
            <w:tcW w:w="1384" w:type="dxa"/>
            <w:tcBorders>
              <w:top w:val="single" w:sz="86" w:space="0" w:color="F9F9F9"/>
              <w:left w:val="single" w:sz="2" w:space="0" w:color="auto"/>
              <w:bottom w:val="single" w:sz="88" w:space="0" w:color="FAFAFA"/>
              <w:right w:val="single" w:sz="2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B8A4E86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В </w:t>
            </w:r>
          </w:p>
        </w:tc>
        <w:tc>
          <w:tcPr>
            <w:tcW w:w="2552" w:type="dxa"/>
            <w:tcBorders>
              <w:top w:val="single" w:sz="86" w:space="0" w:color="F9F9F9"/>
              <w:left w:val="single" w:sz="2" w:space="0" w:color="auto"/>
              <w:bottom w:val="single" w:sz="88" w:space="0" w:color="FAFAFA"/>
              <w:right w:val="single" w:sz="3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3F35468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Александр</w:t>
            </w:r>
            <w:proofErr w:type="spellEnd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Македонскии</w:t>
            </w:r>
            <w:proofErr w:type="spellEnd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̆ </w:t>
            </w:r>
          </w:p>
        </w:tc>
        <w:tc>
          <w:tcPr>
            <w:tcW w:w="2551" w:type="dxa"/>
            <w:tcBorders>
              <w:top w:val="single" w:sz="86" w:space="0" w:color="F9F9F9"/>
              <w:left w:val="single" w:sz="3" w:space="0" w:color="auto"/>
              <w:bottom w:val="single" w:sz="88" w:space="0" w:color="FAFAFA"/>
              <w:right w:val="single" w:sz="2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8F9D8A6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Индия</w:t>
            </w:r>
            <w:proofErr w:type="spellEnd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860" w:type="dxa"/>
            <w:vMerge/>
            <w:tcBorders>
              <w:top w:val="single" w:sz="88" w:space="0" w:color="FAFAFA"/>
              <w:left w:val="single" w:sz="2" w:space="0" w:color="auto"/>
              <w:bottom w:val="single" w:sz="44" w:space="0" w:color="EDEDED"/>
              <w:right w:val="single" w:sz="2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3F91AFE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</w:tr>
      <w:tr w:rsidR="00B9265E" w:rsidRPr="00BE0636" w14:paraId="4119CDE0" w14:textId="77777777" w:rsidTr="00BC25C5">
        <w:tc>
          <w:tcPr>
            <w:tcW w:w="1384" w:type="dxa"/>
            <w:tcBorders>
              <w:top w:val="single" w:sz="88" w:space="0" w:color="FAFAFA"/>
              <w:left w:val="single" w:sz="2" w:space="0" w:color="auto"/>
              <w:bottom w:val="single" w:sz="44" w:space="0" w:color="EDEDED"/>
              <w:right w:val="single" w:sz="2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61F6CB6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Г </w:t>
            </w:r>
          </w:p>
        </w:tc>
        <w:tc>
          <w:tcPr>
            <w:tcW w:w="2552" w:type="dxa"/>
            <w:tcBorders>
              <w:top w:val="single" w:sz="88" w:space="0" w:color="FAFAFA"/>
              <w:left w:val="single" w:sz="2" w:space="0" w:color="auto"/>
              <w:bottom w:val="single" w:sz="44" w:space="0" w:color="EDEDED"/>
              <w:right w:val="single" w:sz="3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E9A4FAA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Александр</w:t>
            </w:r>
            <w:proofErr w:type="spellEnd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Македонскии</w:t>
            </w:r>
            <w:proofErr w:type="spellEnd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̆ </w:t>
            </w:r>
          </w:p>
        </w:tc>
        <w:tc>
          <w:tcPr>
            <w:tcW w:w="2551" w:type="dxa"/>
            <w:tcBorders>
              <w:top w:val="single" w:sz="88" w:space="0" w:color="FAFAFA"/>
              <w:left w:val="single" w:sz="3" w:space="0" w:color="auto"/>
              <w:bottom w:val="single" w:sz="44" w:space="0" w:color="EDEDED"/>
              <w:right w:val="single" w:sz="2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0EF2CE3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Персия</w:t>
            </w:r>
            <w:proofErr w:type="spellEnd"/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860" w:type="dxa"/>
            <w:vMerge/>
            <w:tcBorders>
              <w:top w:val="single" w:sz="88" w:space="0" w:color="FAFAFA"/>
              <w:left w:val="single" w:sz="2" w:space="0" w:color="auto"/>
              <w:bottom w:val="single" w:sz="44" w:space="0" w:color="EDEDED"/>
              <w:right w:val="single" w:sz="2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299CB51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</w:tr>
    </w:tbl>
    <w:p w14:paraId="15FBCFFC" w14:textId="10188A93" w:rsidR="00B9265E" w:rsidRPr="00BE0636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BE0636">
        <w:rPr>
          <w:rFonts w:ascii="Times New Roman" w:hAnsi="Times New Roman" w:cs="Times New Roman"/>
          <w:i/>
          <w:sz w:val="28"/>
          <w:szCs w:val="28"/>
          <w:lang w:val="en-US"/>
        </w:rPr>
        <w:t>Баллы</w:t>
      </w:r>
      <w:proofErr w:type="spellEnd"/>
      <w:r w:rsidRPr="00BE063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(18 </w:t>
      </w:r>
      <w:proofErr w:type="spellStart"/>
      <w:r w:rsidRPr="00BE0636">
        <w:rPr>
          <w:rFonts w:ascii="Times New Roman" w:hAnsi="Times New Roman" w:cs="Times New Roman"/>
          <w:i/>
          <w:sz w:val="28"/>
          <w:szCs w:val="28"/>
          <w:lang w:val="en-US"/>
        </w:rPr>
        <w:t>балл</w:t>
      </w:r>
      <w:r w:rsidRPr="00BE0636">
        <w:rPr>
          <w:rFonts w:ascii="Times New Roman" w:hAnsi="Times New Roman" w:cs="Times New Roman"/>
          <w:i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</w:p>
    <w:p w14:paraId="7866C691" w14:textId="77777777" w:rsidR="00B9265E" w:rsidRPr="00BE0636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BE063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BE0636">
        <w:rPr>
          <w:rFonts w:ascii="Times New Roman" w:hAnsi="Times New Roman" w:cs="Times New Roman"/>
          <w:i/>
          <w:sz w:val="28"/>
          <w:szCs w:val="28"/>
          <w:lang w:val="en-US"/>
        </w:rPr>
        <w:t>Пример</w:t>
      </w:r>
      <w:proofErr w:type="spellEnd"/>
      <w:r w:rsidRPr="00BE063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BE0636">
        <w:rPr>
          <w:rFonts w:ascii="Times New Roman" w:hAnsi="Times New Roman" w:cs="Times New Roman"/>
          <w:i/>
          <w:sz w:val="28"/>
          <w:szCs w:val="28"/>
          <w:lang w:val="en-US"/>
        </w:rPr>
        <w:t>объяснения</w:t>
      </w:r>
      <w:proofErr w:type="spellEnd"/>
      <w:r w:rsidRPr="00BE0636">
        <w:rPr>
          <w:rFonts w:ascii="Times New Roman" w:hAnsi="Times New Roman" w:cs="Times New Roman"/>
          <w:i/>
          <w:sz w:val="28"/>
          <w:szCs w:val="28"/>
          <w:lang w:val="en-US"/>
        </w:rPr>
        <w:t xml:space="preserve">: </w:t>
      </w:r>
    </w:p>
    <w:p w14:paraId="19DCA895" w14:textId="77777777" w:rsidR="00B9265E" w:rsidRPr="00893131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 w:rsidRPr="00893131">
        <w:rPr>
          <w:rFonts w:ascii="Times New Roman" w:hAnsi="Times New Roman" w:cs="Times New Roman"/>
          <w:i/>
          <w:sz w:val="28"/>
          <w:szCs w:val="28"/>
        </w:rPr>
        <w:t xml:space="preserve">А. г. Александрия был основан в Египте Б. </w:t>
      </w:r>
      <w:proofErr w:type="spellStart"/>
      <w:r w:rsidRPr="00893131">
        <w:rPr>
          <w:rFonts w:ascii="Times New Roman" w:hAnsi="Times New Roman" w:cs="Times New Roman"/>
          <w:i/>
          <w:sz w:val="28"/>
          <w:szCs w:val="28"/>
        </w:rPr>
        <w:t>Калокир</w:t>
      </w:r>
      <w:proofErr w:type="spellEnd"/>
      <w:r w:rsidRPr="00893131">
        <w:rPr>
          <w:rFonts w:ascii="Times New Roman" w:hAnsi="Times New Roman" w:cs="Times New Roman"/>
          <w:i/>
          <w:sz w:val="28"/>
          <w:szCs w:val="28"/>
        </w:rPr>
        <w:t xml:space="preserve"> был в русском лагере в период «</w:t>
      </w:r>
      <w:proofErr w:type="spellStart"/>
      <w:r w:rsidRPr="00893131">
        <w:rPr>
          <w:rFonts w:ascii="Times New Roman" w:hAnsi="Times New Roman" w:cs="Times New Roman"/>
          <w:i/>
          <w:sz w:val="28"/>
          <w:szCs w:val="28"/>
        </w:rPr>
        <w:t>болгарскои</w:t>
      </w:r>
      <w:proofErr w:type="spellEnd"/>
      <w:r w:rsidRPr="00893131">
        <w:rPr>
          <w:rFonts w:ascii="Times New Roman" w:hAnsi="Times New Roman" w:cs="Times New Roman"/>
          <w:i/>
          <w:sz w:val="28"/>
          <w:szCs w:val="28"/>
        </w:rPr>
        <w:t xml:space="preserve">̆ </w:t>
      </w:r>
      <w:proofErr w:type="spellStart"/>
      <w:r w:rsidRPr="00893131">
        <w:rPr>
          <w:rFonts w:ascii="Times New Roman" w:hAnsi="Times New Roman" w:cs="Times New Roman"/>
          <w:i/>
          <w:sz w:val="28"/>
          <w:szCs w:val="28"/>
        </w:rPr>
        <w:t>войны</w:t>
      </w:r>
      <w:proofErr w:type="spellEnd"/>
      <w:r w:rsidRPr="00893131">
        <w:rPr>
          <w:rFonts w:ascii="Times New Roman" w:hAnsi="Times New Roman" w:cs="Times New Roman"/>
          <w:i/>
          <w:sz w:val="28"/>
          <w:szCs w:val="28"/>
        </w:rPr>
        <w:t xml:space="preserve">». В. Река Инд и </w:t>
      </w:r>
      <w:proofErr w:type="spellStart"/>
      <w:r w:rsidRPr="00893131">
        <w:rPr>
          <w:rFonts w:ascii="Times New Roman" w:hAnsi="Times New Roman" w:cs="Times New Roman"/>
          <w:i/>
          <w:sz w:val="28"/>
          <w:szCs w:val="28"/>
        </w:rPr>
        <w:t>восточныи</w:t>
      </w:r>
      <w:proofErr w:type="spellEnd"/>
      <w:r w:rsidRPr="00893131">
        <w:rPr>
          <w:rFonts w:ascii="Times New Roman" w:hAnsi="Times New Roman" w:cs="Times New Roman"/>
          <w:i/>
          <w:sz w:val="28"/>
          <w:szCs w:val="28"/>
        </w:rPr>
        <w:t xml:space="preserve">̆ Пенджаб указывают на Индию. Г. Царь Дарий 1 указывает на Персию </w:t>
      </w:r>
    </w:p>
    <w:p w14:paraId="3ADA1DFE" w14:textId="5B60DD8C" w:rsidR="00893131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 w:rsidRPr="00893131">
        <w:rPr>
          <w:rFonts w:ascii="Times New Roman" w:hAnsi="Times New Roman" w:cs="Times New Roman"/>
          <w:i/>
          <w:sz w:val="28"/>
          <w:szCs w:val="28"/>
        </w:rPr>
        <w:t>Формулиров</w:t>
      </w:r>
      <w:r>
        <w:rPr>
          <w:rFonts w:ascii="Times New Roman" w:hAnsi="Times New Roman" w:cs="Times New Roman"/>
          <w:i/>
          <w:sz w:val="28"/>
          <w:szCs w:val="28"/>
        </w:rPr>
        <w:t xml:space="preserve">ки объяснения могут отличаться </w:t>
      </w:r>
    </w:p>
    <w:p w14:paraId="048ECF4B" w14:textId="60B0CAE1" w:rsidR="00B9265E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25)7 баллов</w:t>
      </w:r>
    </w:p>
    <w:p w14:paraId="2151D8D2" w14:textId="09E72BFA" w:rsidR="00B9265E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 w:rsidRPr="00893131">
        <w:rPr>
          <w:rFonts w:ascii="Times New Roman" w:hAnsi="Times New Roman" w:cs="Times New Roman"/>
          <w:i/>
          <w:sz w:val="28"/>
          <w:szCs w:val="28"/>
        </w:rPr>
        <w:t xml:space="preserve">А. </w:t>
      </w:r>
      <w:proofErr w:type="spellStart"/>
      <w:r w:rsidRPr="00893131">
        <w:rPr>
          <w:rFonts w:ascii="Times New Roman" w:hAnsi="Times New Roman" w:cs="Times New Roman"/>
          <w:i/>
          <w:sz w:val="28"/>
          <w:szCs w:val="28"/>
        </w:rPr>
        <w:t>Кельнскии</w:t>
      </w:r>
      <w:proofErr w:type="spellEnd"/>
      <w:r w:rsidRPr="00893131">
        <w:rPr>
          <w:rFonts w:ascii="Times New Roman" w:hAnsi="Times New Roman" w:cs="Times New Roman"/>
          <w:i/>
          <w:sz w:val="28"/>
          <w:szCs w:val="28"/>
        </w:rPr>
        <w:t>̆ собор </w:t>
      </w:r>
    </w:p>
    <w:p w14:paraId="4957A516" w14:textId="77777777" w:rsidR="00B9265E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 w:rsidRPr="00893131">
        <w:rPr>
          <w:rFonts w:ascii="Times New Roman" w:hAnsi="Times New Roman" w:cs="Times New Roman"/>
          <w:i/>
          <w:sz w:val="28"/>
          <w:szCs w:val="28"/>
        </w:rPr>
        <w:t xml:space="preserve">Г. Храм Покрова </w:t>
      </w:r>
      <w:proofErr w:type="spellStart"/>
      <w:r w:rsidRPr="00893131">
        <w:rPr>
          <w:rFonts w:ascii="Times New Roman" w:hAnsi="Times New Roman" w:cs="Times New Roman"/>
          <w:i/>
          <w:sz w:val="28"/>
          <w:szCs w:val="28"/>
        </w:rPr>
        <w:t>Пресвятои</w:t>
      </w:r>
      <w:proofErr w:type="spellEnd"/>
      <w:r w:rsidRPr="00893131">
        <w:rPr>
          <w:rFonts w:ascii="Times New Roman" w:hAnsi="Times New Roman" w:cs="Times New Roman"/>
          <w:i/>
          <w:sz w:val="28"/>
          <w:szCs w:val="28"/>
        </w:rPr>
        <w:t xml:space="preserve">̆ Богородицы на Нерли </w:t>
      </w:r>
    </w:p>
    <w:p w14:paraId="3BB0D4F9" w14:textId="77777777" w:rsidR="00B9265E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 w:rsidRPr="00893131">
        <w:rPr>
          <w:rFonts w:ascii="Times New Roman" w:hAnsi="Times New Roman" w:cs="Times New Roman"/>
          <w:i/>
          <w:sz w:val="28"/>
          <w:szCs w:val="28"/>
        </w:rPr>
        <w:t xml:space="preserve">Е. Храм </w:t>
      </w:r>
      <w:proofErr w:type="spellStart"/>
      <w:r w:rsidRPr="00893131">
        <w:rPr>
          <w:rFonts w:ascii="Times New Roman" w:hAnsi="Times New Roman" w:cs="Times New Roman"/>
          <w:i/>
          <w:sz w:val="28"/>
          <w:szCs w:val="28"/>
        </w:rPr>
        <w:t>Святои</w:t>
      </w:r>
      <w:proofErr w:type="spellEnd"/>
      <w:r w:rsidRPr="00893131">
        <w:rPr>
          <w:rFonts w:ascii="Times New Roman" w:hAnsi="Times New Roman" w:cs="Times New Roman"/>
          <w:i/>
          <w:sz w:val="28"/>
          <w:szCs w:val="28"/>
        </w:rPr>
        <w:t>̆ Софии в Константинополе </w:t>
      </w:r>
    </w:p>
    <w:p w14:paraId="2E203BBF" w14:textId="796410AF" w:rsidR="00B9265E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 w:rsidRPr="00893131">
        <w:rPr>
          <w:rFonts w:ascii="Times New Roman" w:hAnsi="Times New Roman" w:cs="Times New Roman"/>
          <w:i/>
          <w:sz w:val="28"/>
          <w:szCs w:val="28"/>
        </w:rPr>
        <w:t xml:space="preserve">Ж. Базилика Сан </w:t>
      </w:r>
      <w:proofErr w:type="spellStart"/>
      <w:r w:rsidRPr="00893131">
        <w:rPr>
          <w:rFonts w:ascii="Times New Roman" w:hAnsi="Times New Roman" w:cs="Times New Roman"/>
          <w:i/>
          <w:sz w:val="28"/>
          <w:szCs w:val="28"/>
        </w:rPr>
        <w:t>Витале</w:t>
      </w:r>
      <w:proofErr w:type="spellEnd"/>
      <w:r w:rsidRPr="00893131">
        <w:rPr>
          <w:rFonts w:ascii="Times New Roman" w:hAnsi="Times New Roman" w:cs="Times New Roman"/>
          <w:i/>
          <w:sz w:val="28"/>
          <w:szCs w:val="28"/>
        </w:rPr>
        <w:t xml:space="preserve"> в Равенне</w:t>
      </w:r>
    </w:p>
    <w:p w14:paraId="0EE10429" w14:textId="110D6119" w:rsidR="00B9265E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26)</w:t>
      </w:r>
      <w:r w:rsidRPr="00B9265E">
        <w:rPr>
          <w:rFonts w:ascii="Times New Roman" w:hAnsi="Times New Roman" w:cs="Times New Roman"/>
          <w:sz w:val="28"/>
          <w:szCs w:val="28"/>
        </w:rPr>
        <w:t xml:space="preserve"> </w:t>
      </w:r>
      <w:r w:rsidRPr="00BE0636">
        <w:rPr>
          <w:rFonts w:ascii="Times New Roman" w:hAnsi="Times New Roman" w:cs="Times New Roman"/>
          <w:sz w:val="28"/>
          <w:szCs w:val="28"/>
        </w:rPr>
        <w:t>4 – 1 балл</w:t>
      </w:r>
    </w:p>
    <w:p w14:paraId="4952BA7F" w14:textId="6D8957F9" w:rsidR="00B9265E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27)</w:t>
      </w:r>
      <w:r w:rsidRPr="00B926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0636">
        <w:rPr>
          <w:rFonts w:ascii="Times New Roman" w:hAnsi="Times New Roman" w:cs="Times New Roman"/>
          <w:i/>
          <w:sz w:val="28"/>
          <w:szCs w:val="28"/>
        </w:rPr>
        <w:t>4 – 1 балл</w:t>
      </w:r>
    </w:p>
    <w:p w14:paraId="4900CB37" w14:textId="53023C81" w:rsidR="00B9265E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28)1-1 балл</w:t>
      </w:r>
    </w:p>
    <w:p w14:paraId="17D7F6BC" w14:textId="18585CC0" w:rsidR="00B9265E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29)</w:t>
      </w:r>
      <w:r w:rsidRPr="00B926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0636">
        <w:rPr>
          <w:rFonts w:ascii="Times New Roman" w:hAnsi="Times New Roman" w:cs="Times New Roman"/>
          <w:i/>
          <w:sz w:val="28"/>
          <w:szCs w:val="28"/>
        </w:rPr>
        <w:t>2 – 1 балл</w:t>
      </w:r>
    </w:p>
    <w:p w14:paraId="10EAF81C" w14:textId="75CA12F3" w:rsidR="00B9265E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30)</w:t>
      </w:r>
      <w:r w:rsidRPr="00B926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0636">
        <w:rPr>
          <w:rFonts w:ascii="Times New Roman" w:hAnsi="Times New Roman" w:cs="Times New Roman"/>
          <w:i/>
          <w:sz w:val="28"/>
          <w:szCs w:val="28"/>
        </w:rPr>
        <w:t>2 – 1 балл</w:t>
      </w:r>
    </w:p>
    <w:p w14:paraId="12F99450" w14:textId="1BD6B887" w:rsidR="00B9265E" w:rsidRPr="00BE0636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31)</w:t>
      </w:r>
      <w:r w:rsidRPr="00B926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93131">
        <w:rPr>
          <w:rFonts w:ascii="Times New Roman" w:hAnsi="Times New Roman" w:cs="Times New Roman"/>
          <w:i/>
          <w:sz w:val="28"/>
          <w:szCs w:val="28"/>
        </w:rPr>
        <w:t xml:space="preserve">1- 1,5,5; - 3 </w:t>
      </w:r>
      <w:r w:rsidRPr="00BE0636">
        <w:rPr>
          <w:rFonts w:ascii="Times New Roman" w:hAnsi="Times New Roman" w:cs="Times New Roman"/>
          <w:i/>
          <w:sz w:val="28"/>
          <w:szCs w:val="28"/>
        </w:rPr>
        <w:t>балла</w:t>
      </w:r>
    </w:p>
    <w:p w14:paraId="0BBB77C4" w14:textId="77777777" w:rsidR="00B9265E" w:rsidRPr="00893131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 w:rsidRPr="00893131">
        <w:rPr>
          <w:rFonts w:ascii="Times New Roman" w:hAnsi="Times New Roman" w:cs="Times New Roman"/>
          <w:i/>
          <w:sz w:val="28"/>
          <w:szCs w:val="28"/>
        </w:rPr>
        <w:t xml:space="preserve"> 2 – 1,2,5,</w:t>
      </w:r>
      <w:proofErr w:type="gramStart"/>
      <w:r w:rsidRPr="00893131">
        <w:rPr>
          <w:rFonts w:ascii="Times New Roman" w:hAnsi="Times New Roman" w:cs="Times New Roman"/>
          <w:i/>
          <w:sz w:val="28"/>
          <w:szCs w:val="28"/>
        </w:rPr>
        <w:t>7;  4</w:t>
      </w:r>
      <w:proofErr w:type="gramEnd"/>
      <w:r w:rsidRPr="0089313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0636">
        <w:rPr>
          <w:rFonts w:ascii="Times New Roman" w:hAnsi="Times New Roman" w:cs="Times New Roman"/>
          <w:i/>
          <w:sz w:val="28"/>
          <w:szCs w:val="28"/>
        </w:rPr>
        <w:t>балла</w:t>
      </w:r>
    </w:p>
    <w:p w14:paraId="31EE3E3F" w14:textId="77777777" w:rsidR="00B9265E" w:rsidRPr="00893131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 w:rsidRPr="00893131">
        <w:rPr>
          <w:rFonts w:ascii="Times New Roman" w:hAnsi="Times New Roman" w:cs="Times New Roman"/>
          <w:i/>
          <w:sz w:val="28"/>
          <w:szCs w:val="28"/>
        </w:rPr>
        <w:t xml:space="preserve">3 – 1,3,4,7 - 4 </w:t>
      </w:r>
      <w:r w:rsidRPr="00BE0636">
        <w:rPr>
          <w:rFonts w:ascii="Times New Roman" w:hAnsi="Times New Roman" w:cs="Times New Roman"/>
          <w:i/>
          <w:sz w:val="28"/>
          <w:szCs w:val="28"/>
        </w:rPr>
        <w:t>балла</w:t>
      </w:r>
    </w:p>
    <w:p w14:paraId="6445F9CC" w14:textId="5F318480" w:rsidR="00B9265E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32)</w:t>
      </w:r>
      <w:r w:rsidRPr="00B926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93131">
        <w:rPr>
          <w:rFonts w:ascii="Times New Roman" w:hAnsi="Times New Roman" w:cs="Times New Roman"/>
          <w:i/>
          <w:sz w:val="28"/>
          <w:szCs w:val="28"/>
        </w:rPr>
        <w:t xml:space="preserve">1-6-2-4-5-3 (6 </w:t>
      </w:r>
      <w:r w:rsidRPr="00BE0636">
        <w:rPr>
          <w:rFonts w:ascii="Times New Roman" w:hAnsi="Times New Roman" w:cs="Times New Roman"/>
          <w:i/>
          <w:sz w:val="28"/>
          <w:szCs w:val="28"/>
        </w:rPr>
        <w:t>баллов</w:t>
      </w:r>
      <w:r w:rsidRPr="00893131">
        <w:rPr>
          <w:rFonts w:ascii="Times New Roman" w:hAnsi="Times New Roman" w:cs="Times New Roman"/>
          <w:i/>
          <w:sz w:val="28"/>
          <w:szCs w:val="28"/>
        </w:rPr>
        <w:t>)</w:t>
      </w:r>
    </w:p>
    <w:p w14:paraId="09B508B5" w14:textId="31C93B3C" w:rsidR="00B9265E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33)</w:t>
      </w:r>
      <w:r w:rsidRPr="00B926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93131">
        <w:rPr>
          <w:rFonts w:ascii="Times New Roman" w:hAnsi="Times New Roman" w:cs="Times New Roman"/>
          <w:i/>
          <w:sz w:val="28"/>
          <w:szCs w:val="28"/>
        </w:rPr>
        <w:t xml:space="preserve">3-1-6-5-4-2  (6 </w:t>
      </w:r>
      <w:r w:rsidRPr="00BE0636">
        <w:rPr>
          <w:rFonts w:ascii="Times New Roman" w:hAnsi="Times New Roman" w:cs="Times New Roman"/>
          <w:i/>
          <w:sz w:val="28"/>
          <w:szCs w:val="28"/>
        </w:rPr>
        <w:t>баллов</w:t>
      </w:r>
      <w:r w:rsidRPr="00893131">
        <w:rPr>
          <w:rFonts w:ascii="Times New Roman" w:hAnsi="Times New Roman" w:cs="Times New Roman"/>
          <w:i/>
          <w:sz w:val="28"/>
          <w:szCs w:val="28"/>
        </w:rPr>
        <w:t>)</w:t>
      </w:r>
    </w:p>
    <w:p w14:paraId="0FF24AE9" w14:textId="3BDEB1A1" w:rsidR="00B9265E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34)6 баллов</w:t>
      </w:r>
    </w:p>
    <w:tbl>
      <w:tblPr>
        <w:tblW w:w="0" w:type="auto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850"/>
        <w:gridCol w:w="709"/>
        <w:gridCol w:w="425"/>
        <w:gridCol w:w="709"/>
        <w:gridCol w:w="1559"/>
      </w:tblGrid>
      <w:tr w:rsidR="00B9265E" w:rsidRPr="00BE0636" w14:paraId="71DAF4A7" w14:textId="77777777" w:rsidTr="00BC25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AF9D7EA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DDD18E2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61046BA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976495A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9E8DE3B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5A263C8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6 </w:t>
            </w:r>
          </w:p>
        </w:tc>
      </w:tr>
      <w:tr w:rsidR="00B9265E" w:rsidRPr="00BE0636" w14:paraId="78F1D3F6" w14:textId="77777777" w:rsidTr="00BC25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7E89464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Г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091A58F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E8921B5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Е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DDF16E3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Б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27DDF28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1E6A918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А </w:t>
            </w:r>
          </w:p>
        </w:tc>
      </w:tr>
    </w:tbl>
    <w:p w14:paraId="5C0FC94A" w14:textId="761CCF9B" w:rsidR="00B9265E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35)8 баллов</w:t>
      </w:r>
    </w:p>
    <w:tbl>
      <w:tblPr>
        <w:tblW w:w="0" w:type="auto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340"/>
        <w:gridCol w:w="1320"/>
        <w:gridCol w:w="1320"/>
        <w:gridCol w:w="1340"/>
        <w:gridCol w:w="1340"/>
        <w:gridCol w:w="1340"/>
        <w:gridCol w:w="1360"/>
        <w:gridCol w:w="1360"/>
      </w:tblGrid>
      <w:tr w:rsidR="00B9265E" w:rsidRPr="00BE0636" w14:paraId="22BFD3EC" w14:textId="77777777" w:rsidTr="00BC25C5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4AA0468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977F287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9A022B3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F5FF7F4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drawing>
                <wp:inline distT="0" distB="0" distL="0" distR="0" wp14:anchorId="44D14C1D" wp14:editId="2C61BFB1">
                  <wp:extent cx="592455" cy="12700"/>
                  <wp:effectExtent l="0" t="0" r="0" b="12700"/>
                  <wp:docPr id="761" name="Рисунок 7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B83E0F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4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A3186F0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5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9127595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drawing>
                <wp:inline distT="0" distB="0" distL="0" distR="0" wp14:anchorId="3D03A3E5" wp14:editId="4FB363AE">
                  <wp:extent cx="12700" cy="12700"/>
                  <wp:effectExtent l="0" t="0" r="0" b="0"/>
                  <wp:docPr id="762" name="Рисунок 7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35D184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FB35626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DFCB530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8 </w:t>
            </w:r>
          </w:p>
        </w:tc>
      </w:tr>
      <w:tr w:rsidR="00B9265E" w:rsidRPr="00BE0636" w14:paraId="779907E8" w14:textId="77777777" w:rsidTr="00BC25C5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431C446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Г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4438C77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Д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E70A5AB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А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2907574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drawing>
                <wp:inline distT="0" distB="0" distL="0" distR="0" wp14:anchorId="3003DBBC" wp14:editId="1F1186C1">
                  <wp:extent cx="592455" cy="12700"/>
                  <wp:effectExtent l="0" t="0" r="0" b="12700"/>
                  <wp:docPr id="763" name="Рисунок 7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F69EF0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З </w:t>
            </w:r>
          </w:p>
          <w:p w14:paraId="023C0EB8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drawing>
                <wp:inline distT="0" distB="0" distL="0" distR="0" wp14:anchorId="7E6B4A37" wp14:editId="750B1158">
                  <wp:extent cx="12700" cy="12700"/>
                  <wp:effectExtent l="0" t="0" r="0" b="0"/>
                  <wp:docPr id="764" name="Рисунок 7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50D5ECB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Б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CFA6331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drawing>
                <wp:inline distT="0" distB="0" distL="0" distR="0" wp14:anchorId="44A5566D" wp14:editId="15F17E60">
                  <wp:extent cx="12700" cy="12700"/>
                  <wp:effectExtent l="0" t="0" r="0" b="0"/>
                  <wp:docPr id="765" name="Рисунок 7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BC50A7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В </w:t>
            </w:r>
          </w:p>
          <w:p w14:paraId="4F6EE844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drawing>
                <wp:inline distT="0" distB="0" distL="0" distR="0" wp14:anchorId="6C89D621" wp14:editId="7EE8A519">
                  <wp:extent cx="12700" cy="12700"/>
                  <wp:effectExtent l="0" t="0" r="0" b="0"/>
                  <wp:docPr id="766" name="Рисунок 7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CD14B1F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Е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43BDCF9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Ж </w:t>
            </w:r>
          </w:p>
        </w:tc>
      </w:tr>
    </w:tbl>
    <w:p w14:paraId="54637090" w14:textId="21FD6C58" w:rsidR="00B9265E" w:rsidRPr="00893131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36)7 баллов</w:t>
      </w:r>
    </w:p>
    <w:tbl>
      <w:tblPr>
        <w:tblW w:w="6487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992"/>
        <w:gridCol w:w="851"/>
        <w:gridCol w:w="992"/>
        <w:gridCol w:w="992"/>
        <w:gridCol w:w="993"/>
        <w:gridCol w:w="850"/>
      </w:tblGrid>
      <w:tr w:rsidR="00B9265E" w:rsidRPr="00BE0636" w14:paraId="6D268B3C" w14:textId="77777777" w:rsidTr="00BC25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5E22858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0327E40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C2245A0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9D5E5F1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drawing>
                <wp:inline distT="0" distB="0" distL="0" distR="0" wp14:anchorId="6EF8EA53" wp14:editId="5E426ADC">
                  <wp:extent cx="682625" cy="12700"/>
                  <wp:effectExtent l="0" t="0" r="3175" b="12700"/>
                  <wp:docPr id="773" name="Рисунок 7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625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E307B8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9AC0E63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8B0BF37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FA44CE3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7 </w:t>
            </w:r>
          </w:p>
        </w:tc>
      </w:tr>
      <w:tr w:rsidR="00B9265E" w:rsidRPr="00BE0636" w14:paraId="5C7E2907" w14:textId="77777777" w:rsidTr="00BC25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AB876C7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1B1A569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7235D06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2B48BA4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drawing>
                <wp:inline distT="0" distB="0" distL="0" distR="0" wp14:anchorId="350A6BBD" wp14:editId="6BD40820">
                  <wp:extent cx="682625" cy="12700"/>
                  <wp:effectExtent l="0" t="0" r="3175" b="12700"/>
                  <wp:docPr id="774" name="Рисунок 7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625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5DF1F6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4 </w:t>
            </w:r>
          </w:p>
          <w:p w14:paraId="76184CF8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drawing>
                <wp:inline distT="0" distB="0" distL="0" distR="0" wp14:anchorId="4048A4FE" wp14:editId="3DEE775F">
                  <wp:extent cx="12700" cy="12700"/>
                  <wp:effectExtent l="0" t="0" r="0" b="0"/>
                  <wp:docPr id="775" name="Рисунок 7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D4DC7CC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BF6A0C5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F82803B" w14:textId="77777777" w:rsidR="00B9265E" w:rsidRPr="00BE0636" w:rsidRDefault="00B9265E" w:rsidP="00BC25C5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E063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3 </w:t>
            </w:r>
          </w:p>
        </w:tc>
      </w:tr>
    </w:tbl>
    <w:p w14:paraId="45BFC890" w14:textId="2CE5B3D3" w:rsidR="00B9265E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37)</w:t>
      </w:r>
      <w:r w:rsidRPr="00B926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E0636">
        <w:rPr>
          <w:rFonts w:ascii="Times New Roman" w:hAnsi="Times New Roman" w:cs="Times New Roman"/>
          <w:i/>
          <w:sz w:val="28"/>
          <w:szCs w:val="28"/>
        </w:rPr>
        <w:t>1- г, 2 –е, 3 –б, 4 – а, 5-в, 6-д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( 6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баллов)</w:t>
      </w:r>
    </w:p>
    <w:p w14:paraId="03306485" w14:textId="32A46B1F" w:rsidR="00B9265E" w:rsidRPr="00F24AC4" w:rsidRDefault="00B9265E" w:rsidP="00B9265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F24AC4">
        <w:rPr>
          <w:rFonts w:ascii="Times New Roman" w:hAnsi="Times New Roman" w:cs="Times New Roman"/>
          <w:b/>
          <w:sz w:val="28"/>
          <w:szCs w:val="28"/>
        </w:rPr>
        <w:t>Максимум баллов:179 баллов</w:t>
      </w:r>
      <w:bookmarkEnd w:id="0"/>
    </w:p>
    <w:sectPr w:rsidR="00B9265E" w:rsidRPr="00F24AC4" w:rsidSect="00CF69E2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3"/>
    <w:multiLevelType w:val="hybridMultilevel"/>
    <w:tmpl w:val="00000003"/>
    <w:lvl w:ilvl="0" w:tplc="000000C9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4B01629"/>
    <w:multiLevelType w:val="hybridMultilevel"/>
    <w:tmpl w:val="7A2A17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84DC7"/>
    <w:multiLevelType w:val="hybridMultilevel"/>
    <w:tmpl w:val="691CD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0BC8"/>
    <w:multiLevelType w:val="hybridMultilevel"/>
    <w:tmpl w:val="A1DC1756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7A2840"/>
    <w:multiLevelType w:val="hybridMultilevel"/>
    <w:tmpl w:val="CB6A2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C2771B"/>
    <w:multiLevelType w:val="hybridMultilevel"/>
    <w:tmpl w:val="8F1C8D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4161FE"/>
    <w:multiLevelType w:val="hybridMultilevel"/>
    <w:tmpl w:val="E62CE3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7AD"/>
    <w:rsid w:val="00132DF5"/>
    <w:rsid w:val="00146F4A"/>
    <w:rsid w:val="002131E0"/>
    <w:rsid w:val="00362B75"/>
    <w:rsid w:val="003B6BB9"/>
    <w:rsid w:val="004B1C82"/>
    <w:rsid w:val="005131BC"/>
    <w:rsid w:val="00674F7C"/>
    <w:rsid w:val="006F7902"/>
    <w:rsid w:val="00893131"/>
    <w:rsid w:val="009E2A07"/>
    <w:rsid w:val="00B83E46"/>
    <w:rsid w:val="00B9265E"/>
    <w:rsid w:val="00BE0636"/>
    <w:rsid w:val="00BE77AD"/>
    <w:rsid w:val="00C83974"/>
    <w:rsid w:val="00C847A4"/>
    <w:rsid w:val="00CF69E2"/>
    <w:rsid w:val="00DC57C6"/>
    <w:rsid w:val="00EB19E7"/>
    <w:rsid w:val="00EF762B"/>
    <w:rsid w:val="00F24AC4"/>
    <w:rsid w:val="00F3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87B7F9"/>
  <w14:defaultImageDpi w14:val="300"/>
  <w15:docId w15:val="{8BF588EA-FF91-487D-B75B-2A965F57B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77AD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E77AD"/>
    <w:rPr>
      <w:rFonts w:ascii="Lucida Grande CY" w:hAnsi="Lucida Grande CY" w:cs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77AD"/>
    <w:rPr>
      <w:rFonts w:ascii="Lucida Grande CY" w:hAnsi="Lucida Grande CY" w:cs="Lucida Grande CY"/>
      <w:sz w:val="18"/>
      <w:szCs w:val="18"/>
    </w:rPr>
  </w:style>
  <w:style w:type="paragraph" w:styleId="a6">
    <w:name w:val="List Paragraph"/>
    <w:basedOn w:val="a"/>
    <w:uiPriority w:val="34"/>
    <w:qFormat/>
    <w:rsid w:val="00BE77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7A21B-1093-4057-BC3B-B03DC88A8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dc:description/>
  <cp:lastModifiedBy>Зам по науке</cp:lastModifiedBy>
  <cp:revision>5</cp:revision>
  <dcterms:created xsi:type="dcterms:W3CDTF">2017-03-09T20:38:00Z</dcterms:created>
  <dcterms:modified xsi:type="dcterms:W3CDTF">2017-03-14T08:05:00Z</dcterms:modified>
</cp:coreProperties>
</file>